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7CBB0" w14:textId="77777777" w:rsidR="006C4A41" w:rsidRPr="006C4A41" w:rsidRDefault="006C4A41">
      <w:pPr>
        <w:spacing w:before="66" w:line="204" w:lineRule="auto"/>
        <w:ind w:left="131" w:right="-73"/>
        <w:rPr>
          <w:rFonts w:ascii="Calibri" w:hAnsi="Calibri" w:cs="Calibri"/>
          <w:sz w:val="22"/>
          <w:szCs w:val="22"/>
        </w:rPr>
      </w:pPr>
      <w:r w:rsidRPr="006C4A41">
        <w:pict w14:anchorId="416AC50C">
          <v:group id="_x0000_s1032" style="position:absolute;left:0;text-align:left;margin-left:156.9pt;margin-top:4.95pt;width:.05pt;height:79.35pt;z-index:-251660800;mso-position-horizontal-relative:page" coordorigin="3138,99" coordsize="1,1587">
            <v:shape id="_x0000_s1033" style="position:absolute;left:3138;top:99;width:1;height:1587" coordorigin="3138,99" coordsize="1,1587" path="m3138,99r1,1587e" filled="f" strokeweight="2.25pt">
              <v:path arrowok="t"/>
            </v:shape>
            <w10:wrap anchorx="page"/>
          </v:group>
        </w:pict>
      </w:r>
      <w:r w:rsidRPr="006C4A41">
        <w:rPr>
          <w:rFonts w:ascii="Calibri" w:hAnsi="Calibri" w:cs="Calibri"/>
          <w:sz w:val="22"/>
          <w:szCs w:val="22"/>
        </w:rPr>
        <w:t>Robbie Finnegan</w:t>
      </w:r>
    </w:p>
    <w:p w14:paraId="158E4387" w14:textId="577C7C42" w:rsidR="00A25443" w:rsidRPr="006C4A41" w:rsidRDefault="006C4A41">
      <w:pPr>
        <w:spacing w:before="66" w:line="204" w:lineRule="auto"/>
        <w:ind w:left="131" w:right="-73"/>
        <w:rPr>
          <w:rFonts w:ascii="Calibri" w:eastAsia="Calibri" w:hAnsi="Calibri" w:cs="Calibri"/>
          <w:sz w:val="40"/>
          <w:szCs w:val="40"/>
        </w:rPr>
      </w:pPr>
      <w:r w:rsidRPr="006C4A41">
        <w:rPr>
          <w:rFonts w:ascii="Calibri" w:eastAsia="Calibri" w:hAnsi="Calibri" w:cs="Calibri"/>
          <w:b/>
          <w:sz w:val="40"/>
          <w:szCs w:val="40"/>
        </w:rPr>
        <w:t>Sec</w:t>
      </w:r>
      <w:r w:rsidRPr="006C4A41">
        <w:rPr>
          <w:rFonts w:ascii="Calibri" w:eastAsia="Calibri" w:hAnsi="Calibri" w:cs="Calibri"/>
          <w:b/>
          <w:spacing w:val="1"/>
          <w:sz w:val="40"/>
          <w:szCs w:val="40"/>
        </w:rPr>
        <w:t>u</w:t>
      </w:r>
      <w:r w:rsidRPr="006C4A41">
        <w:rPr>
          <w:rFonts w:ascii="Calibri" w:eastAsia="Calibri" w:hAnsi="Calibri" w:cs="Calibri"/>
          <w:b/>
          <w:sz w:val="40"/>
          <w:szCs w:val="40"/>
        </w:rPr>
        <w:t>rity Gu</w:t>
      </w:r>
      <w:r w:rsidRPr="006C4A41">
        <w:rPr>
          <w:rFonts w:ascii="Calibri" w:eastAsia="Calibri" w:hAnsi="Calibri" w:cs="Calibri"/>
          <w:b/>
          <w:spacing w:val="-1"/>
          <w:sz w:val="40"/>
          <w:szCs w:val="40"/>
        </w:rPr>
        <w:t>a</w:t>
      </w:r>
      <w:r w:rsidRPr="006C4A41">
        <w:rPr>
          <w:rFonts w:ascii="Calibri" w:eastAsia="Calibri" w:hAnsi="Calibri" w:cs="Calibri"/>
          <w:b/>
          <w:sz w:val="40"/>
          <w:szCs w:val="40"/>
        </w:rPr>
        <w:t>rd</w:t>
      </w:r>
    </w:p>
    <w:p w14:paraId="0DC13EA1" w14:textId="77777777" w:rsidR="00A25443" w:rsidRPr="006C4A41" w:rsidRDefault="006C4A41">
      <w:pPr>
        <w:spacing w:before="6" w:line="140" w:lineRule="exact"/>
        <w:rPr>
          <w:sz w:val="15"/>
          <w:szCs w:val="15"/>
        </w:rPr>
      </w:pPr>
      <w:r w:rsidRPr="006C4A41">
        <w:br w:type="column"/>
      </w:r>
    </w:p>
    <w:p w14:paraId="498C5CE3" w14:textId="10CEB1F3" w:rsidR="00A25443" w:rsidRPr="006C4A41" w:rsidRDefault="006C4A41">
      <w:pPr>
        <w:spacing w:line="276" w:lineRule="auto"/>
        <w:ind w:right="6585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Calibri" w:eastAsia="Calibri" w:hAnsi="Calibri" w:cs="Calibri"/>
          <w:sz w:val="18"/>
          <w:szCs w:val="18"/>
        </w:rPr>
        <w:t>Dayj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b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 xml:space="preserve">td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Big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g Birmi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ngh</w:t>
      </w:r>
      <w:r w:rsidRPr="006C4A41">
        <w:rPr>
          <w:rFonts w:ascii="Calibri" w:eastAsia="Calibri" w:hAnsi="Calibri" w:cs="Calibri"/>
          <w:sz w:val="18"/>
          <w:szCs w:val="18"/>
        </w:rPr>
        <w:t>am B18 6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F</w:t>
      </w:r>
    </w:p>
    <w:p w14:paraId="28D4455C" w14:textId="77777777" w:rsidR="00A25443" w:rsidRPr="006C4A41" w:rsidRDefault="006C4A41">
      <w:pPr>
        <w:spacing w:before="5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Calibri" w:eastAsia="Calibri" w:hAnsi="Calibri" w:cs="Calibri"/>
          <w:spacing w:val="1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: 0121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638 0026</w:t>
      </w:r>
    </w:p>
    <w:p w14:paraId="7275AC8A" w14:textId="2F19F853" w:rsidR="00A25443" w:rsidRPr="006C4A41" w:rsidRDefault="006C4A41">
      <w:pPr>
        <w:spacing w:before="32"/>
        <w:rPr>
          <w:rFonts w:ascii="Calibri" w:eastAsia="Calibri" w:hAnsi="Calibri" w:cs="Calibri"/>
          <w:sz w:val="18"/>
          <w:szCs w:val="18"/>
        </w:rPr>
        <w:sectPr w:rsidR="00A25443" w:rsidRPr="006C4A41">
          <w:pgSz w:w="11920" w:h="16840"/>
          <w:pgMar w:top="700" w:right="920" w:bottom="280" w:left="1100" w:header="720" w:footer="720" w:gutter="0"/>
          <w:cols w:num="2" w:space="720" w:equalWidth="0">
            <w:col w:w="1476" w:space="904"/>
            <w:col w:w="7520"/>
          </w:cols>
        </w:sectPr>
      </w:pPr>
      <w:r w:rsidRPr="006C4A41">
        <w:rPr>
          <w:rFonts w:ascii="Calibri" w:eastAsia="Calibri" w:hAnsi="Calibri" w:cs="Calibri"/>
          <w:spacing w:val="1"/>
          <w:sz w:val="18"/>
          <w:szCs w:val="18"/>
        </w:rPr>
        <w:t>E</w:t>
      </w:r>
      <w:hyperlink r:id="rId5" w:history="1">
        <w:r w:rsidRPr="006C4A41">
          <w:rPr>
            <w:rStyle w:val="Hyperlink"/>
            <w:rFonts w:ascii="Calibri" w:eastAsia="Calibri" w:hAnsi="Calibri" w:cs="Calibri"/>
            <w:color w:val="auto"/>
            <w:sz w:val="18"/>
            <w:szCs w:val="18"/>
          </w:rPr>
          <w:t>: robbie@gmail.com</w:t>
        </w:r>
      </w:hyperlink>
    </w:p>
    <w:p w14:paraId="27692D56" w14:textId="77777777" w:rsidR="00A25443" w:rsidRPr="006C4A41" w:rsidRDefault="00A25443">
      <w:pPr>
        <w:spacing w:before="13" w:line="280" w:lineRule="exact"/>
        <w:rPr>
          <w:sz w:val="28"/>
          <w:szCs w:val="28"/>
        </w:rPr>
      </w:pPr>
    </w:p>
    <w:p w14:paraId="08FCF1D2" w14:textId="77777777" w:rsidR="00A25443" w:rsidRPr="006C4A41" w:rsidRDefault="006C4A41">
      <w:pPr>
        <w:spacing w:before="15"/>
        <w:ind w:left="122"/>
        <w:rPr>
          <w:rFonts w:ascii="Calibri" w:eastAsia="Calibri" w:hAnsi="Calibri" w:cs="Calibri"/>
        </w:rPr>
      </w:pPr>
      <w:r w:rsidRPr="006C4A41">
        <w:rPr>
          <w:rFonts w:ascii="Calibri" w:eastAsia="Calibri" w:hAnsi="Calibri" w:cs="Calibri"/>
          <w:b/>
        </w:rPr>
        <w:t>P</w:t>
      </w:r>
      <w:r w:rsidRPr="006C4A41">
        <w:rPr>
          <w:rFonts w:ascii="Calibri" w:eastAsia="Calibri" w:hAnsi="Calibri" w:cs="Calibri"/>
          <w:b/>
          <w:spacing w:val="-2"/>
        </w:rPr>
        <w:t>E</w:t>
      </w:r>
      <w:r w:rsidRPr="006C4A41">
        <w:rPr>
          <w:rFonts w:ascii="Calibri" w:eastAsia="Calibri" w:hAnsi="Calibri" w:cs="Calibri"/>
          <w:b/>
        </w:rPr>
        <w:t>R</w:t>
      </w:r>
      <w:r w:rsidRPr="006C4A41">
        <w:rPr>
          <w:rFonts w:ascii="Calibri" w:eastAsia="Calibri" w:hAnsi="Calibri" w:cs="Calibri"/>
          <w:b/>
          <w:spacing w:val="2"/>
        </w:rPr>
        <w:t>S</w:t>
      </w:r>
      <w:r w:rsidRPr="006C4A41">
        <w:rPr>
          <w:rFonts w:ascii="Calibri" w:eastAsia="Calibri" w:hAnsi="Calibri" w:cs="Calibri"/>
          <w:b/>
        </w:rPr>
        <w:t>ONAL</w:t>
      </w:r>
      <w:r w:rsidRPr="006C4A41">
        <w:rPr>
          <w:rFonts w:ascii="Calibri" w:eastAsia="Calibri" w:hAnsi="Calibri" w:cs="Calibri"/>
          <w:b/>
          <w:spacing w:val="-7"/>
        </w:rPr>
        <w:t xml:space="preserve"> </w:t>
      </w:r>
      <w:r w:rsidRPr="006C4A41">
        <w:rPr>
          <w:rFonts w:ascii="Calibri" w:eastAsia="Calibri" w:hAnsi="Calibri" w:cs="Calibri"/>
          <w:b/>
          <w:spacing w:val="-1"/>
        </w:rPr>
        <w:t>S</w:t>
      </w:r>
      <w:r w:rsidRPr="006C4A41">
        <w:rPr>
          <w:rFonts w:ascii="Calibri" w:eastAsia="Calibri" w:hAnsi="Calibri" w:cs="Calibri"/>
          <w:b/>
        </w:rPr>
        <w:t>T</w:t>
      </w:r>
      <w:r w:rsidRPr="006C4A41">
        <w:rPr>
          <w:rFonts w:ascii="Calibri" w:eastAsia="Calibri" w:hAnsi="Calibri" w:cs="Calibri"/>
          <w:b/>
          <w:spacing w:val="1"/>
        </w:rPr>
        <w:t>A</w:t>
      </w:r>
      <w:r w:rsidRPr="006C4A41">
        <w:rPr>
          <w:rFonts w:ascii="Calibri" w:eastAsia="Calibri" w:hAnsi="Calibri" w:cs="Calibri"/>
          <w:b/>
        </w:rPr>
        <w:t>T</w:t>
      </w:r>
      <w:r w:rsidRPr="006C4A41">
        <w:rPr>
          <w:rFonts w:ascii="Calibri" w:eastAsia="Calibri" w:hAnsi="Calibri" w:cs="Calibri"/>
          <w:b/>
          <w:spacing w:val="1"/>
        </w:rPr>
        <w:t>M</w:t>
      </w:r>
      <w:r w:rsidRPr="006C4A41">
        <w:rPr>
          <w:rFonts w:ascii="Calibri" w:eastAsia="Calibri" w:hAnsi="Calibri" w:cs="Calibri"/>
          <w:b/>
          <w:spacing w:val="-1"/>
        </w:rPr>
        <w:t>E</w:t>
      </w:r>
      <w:r w:rsidRPr="006C4A41">
        <w:rPr>
          <w:rFonts w:ascii="Calibri" w:eastAsia="Calibri" w:hAnsi="Calibri" w:cs="Calibri"/>
          <w:b/>
          <w:spacing w:val="1"/>
        </w:rPr>
        <w:t>N</w:t>
      </w:r>
      <w:r w:rsidRPr="006C4A41">
        <w:rPr>
          <w:rFonts w:ascii="Calibri" w:eastAsia="Calibri" w:hAnsi="Calibri" w:cs="Calibri"/>
          <w:b/>
        </w:rPr>
        <w:t>T</w:t>
      </w:r>
    </w:p>
    <w:p w14:paraId="6AD5B3E4" w14:textId="77777777" w:rsidR="00A25443" w:rsidRPr="006C4A41" w:rsidRDefault="00A25443">
      <w:pPr>
        <w:spacing w:before="5" w:line="140" w:lineRule="exact"/>
        <w:rPr>
          <w:sz w:val="14"/>
          <w:szCs w:val="14"/>
        </w:rPr>
      </w:pPr>
    </w:p>
    <w:p w14:paraId="23633149" w14:textId="77777777" w:rsidR="00A25443" w:rsidRPr="006C4A41" w:rsidRDefault="006C4A41">
      <w:pPr>
        <w:spacing w:line="275" w:lineRule="auto"/>
        <w:ind w:left="122" w:right="99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sse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1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ndi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idu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1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ph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bil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tie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es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per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z w:val="18"/>
          <w:szCs w:val="18"/>
        </w:rPr>
        <w:t xml:space="preserve">y 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dutie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res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nsibili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ti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1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ess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u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Gu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rd</w:t>
      </w:r>
      <w:r w:rsidRPr="006C4A41">
        <w:rPr>
          <w:rFonts w:ascii="Calibri" w:eastAsia="Calibri" w:hAnsi="Calibri" w:cs="Calibri"/>
          <w:sz w:val="18"/>
          <w:szCs w:val="18"/>
        </w:rPr>
        <w:t>.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Ka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x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tens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x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peri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o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gu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rdin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y</w:t>
      </w:r>
      <w:r w:rsidRPr="006C4A41">
        <w:rPr>
          <w:rFonts w:ascii="Calibri" w:eastAsia="Calibri" w:hAnsi="Calibri" w:cs="Calibri"/>
          <w:sz w:val="18"/>
          <w:szCs w:val="18"/>
        </w:rPr>
        <w:t xml:space="preserve">,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sset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pl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,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w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il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ay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gi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b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er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publi</w:t>
      </w:r>
      <w:r w:rsidRPr="006C4A41">
        <w:rPr>
          <w:rFonts w:ascii="Calibri" w:eastAsia="Calibri" w:hAnsi="Calibri" w:cs="Calibri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-2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elp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ssis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,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,</w:t>
      </w:r>
      <w:r w:rsidRPr="006C4A41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guid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 xml:space="preserve">d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.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x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perie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int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inin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hig</w:t>
      </w:r>
      <w:r w:rsidRPr="006C4A41">
        <w:rPr>
          <w:rFonts w:ascii="Calibri" w:eastAsia="Calibri" w:hAnsi="Calibri" w:cs="Calibri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isibili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presen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dete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illeg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ppr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pr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</w:t>
      </w:r>
    </w:p>
    <w:p w14:paraId="2F666FF3" w14:textId="77777777" w:rsidR="00A25443" w:rsidRPr="006C4A41" w:rsidRDefault="006C4A41">
      <w:pPr>
        <w:spacing w:before="8" w:line="275" w:lineRule="auto"/>
        <w:ind w:left="122" w:right="87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Calibri" w:eastAsia="Calibri" w:hAnsi="Calibri" w:cs="Calibri"/>
          <w:spacing w:val="4"/>
          <w:sz w:val="18"/>
          <w:szCs w:val="18"/>
        </w:rPr>
        <w:t>di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ers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ng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o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su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businesses</w:t>
      </w:r>
      <w:r w:rsidRPr="006C4A41">
        <w:rPr>
          <w:rFonts w:ascii="Calibri" w:eastAsia="Calibri" w:hAnsi="Calibri" w:cs="Calibri"/>
          <w:sz w:val="18"/>
          <w:szCs w:val="18"/>
        </w:rPr>
        <w:t>,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,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spi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,</w:t>
      </w:r>
      <w:r w:rsidRPr="006C4A41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re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b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nks</w:t>
      </w:r>
      <w:r w:rsidRPr="006C4A41">
        <w:rPr>
          <w:rFonts w:ascii="Calibri" w:eastAsia="Calibri" w:hAnsi="Calibri" w:cs="Calibri"/>
          <w:sz w:val="18"/>
          <w:szCs w:val="18"/>
        </w:rPr>
        <w:t>.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igh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2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ul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k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6C4A41">
        <w:rPr>
          <w:rFonts w:ascii="Calibri" w:eastAsia="Calibri" w:hAnsi="Calibri" w:cs="Calibri"/>
          <w:sz w:val="18"/>
          <w:szCs w:val="18"/>
        </w:rPr>
        <w:t>k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 xml:space="preserve">a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er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peti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pens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k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,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prehensi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bene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ts</w:t>
      </w:r>
      <w:r w:rsidRPr="006C4A41">
        <w:rPr>
          <w:rFonts w:ascii="Calibri" w:eastAsia="Calibri" w:hAnsi="Calibri" w:cs="Calibri"/>
          <w:sz w:val="18"/>
          <w:szCs w:val="18"/>
        </w:rPr>
        <w:t>,</w:t>
      </w:r>
      <w:r w:rsidRPr="006C4A41">
        <w:rPr>
          <w:rFonts w:ascii="Calibri" w:eastAsia="Calibri" w:hAnsi="Calibri" w:cs="Calibri"/>
          <w:spacing w:val="1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&amp;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rt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nitie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ree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ent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07E17A1F" w14:textId="77777777" w:rsidR="00A25443" w:rsidRPr="006C4A41" w:rsidRDefault="00A25443">
      <w:pPr>
        <w:spacing w:before="2" w:line="140" w:lineRule="exact"/>
        <w:rPr>
          <w:sz w:val="15"/>
          <w:szCs w:val="15"/>
        </w:rPr>
      </w:pPr>
    </w:p>
    <w:p w14:paraId="7016BD9E" w14:textId="77777777" w:rsidR="00A25443" w:rsidRPr="006C4A41" w:rsidRDefault="006C4A41">
      <w:pPr>
        <w:ind w:left="143"/>
        <w:rPr>
          <w:rFonts w:ascii="Calibri" w:eastAsia="Calibri" w:hAnsi="Calibri" w:cs="Calibri"/>
        </w:rPr>
      </w:pPr>
      <w:r w:rsidRPr="006C4A41">
        <w:rPr>
          <w:rFonts w:ascii="Calibri" w:eastAsia="Calibri" w:hAnsi="Calibri" w:cs="Calibri"/>
          <w:b/>
          <w:spacing w:val="-1"/>
        </w:rPr>
        <w:t>A</w:t>
      </w:r>
      <w:r w:rsidRPr="006C4A41">
        <w:rPr>
          <w:rFonts w:ascii="Calibri" w:eastAsia="Calibri" w:hAnsi="Calibri" w:cs="Calibri"/>
          <w:b/>
        </w:rPr>
        <w:t>R</w:t>
      </w:r>
      <w:r w:rsidRPr="006C4A41">
        <w:rPr>
          <w:rFonts w:ascii="Calibri" w:eastAsia="Calibri" w:hAnsi="Calibri" w:cs="Calibri"/>
          <w:b/>
          <w:spacing w:val="1"/>
        </w:rPr>
        <w:t>E</w:t>
      </w:r>
      <w:r w:rsidRPr="006C4A41">
        <w:rPr>
          <w:rFonts w:ascii="Calibri" w:eastAsia="Calibri" w:hAnsi="Calibri" w:cs="Calibri"/>
          <w:b/>
          <w:spacing w:val="-1"/>
        </w:rPr>
        <w:t>A</w:t>
      </w:r>
      <w:r w:rsidRPr="006C4A41">
        <w:rPr>
          <w:rFonts w:ascii="Calibri" w:eastAsia="Calibri" w:hAnsi="Calibri" w:cs="Calibri"/>
          <w:b/>
        </w:rPr>
        <w:t>S</w:t>
      </w:r>
      <w:r w:rsidRPr="006C4A41">
        <w:rPr>
          <w:rFonts w:ascii="Calibri" w:eastAsia="Calibri" w:hAnsi="Calibri" w:cs="Calibri"/>
          <w:b/>
          <w:spacing w:val="-6"/>
        </w:rPr>
        <w:t xml:space="preserve"> </w:t>
      </w:r>
      <w:r w:rsidRPr="006C4A41">
        <w:rPr>
          <w:rFonts w:ascii="Calibri" w:eastAsia="Calibri" w:hAnsi="Calibri" w:cs="Calibri"/>
          <w:b/>
        </w:rPr>
        <w:t>OF</w:t>
      </w:r>
      <w:r w:rsidRPr="006C4A41">
        <w:rPr>
          <w:rFonts w:ascii="Calibri" w:eastAsia="Calibri" w:hAnsi="Calibri" w:cs="Calibri"/>
          <w:b/>
          <w:spacing w:val="1"/>
        </w:rPr>
        <w:t xml:space="preserve"> </w:t>
      </w:r>
      <w:r w:rsidRPr="006C4A41">
        <w:rPr>
          <w:rFonts w:ascii="Calibri" w:eastAsia="Calibri" w:hAnsi="Calibri" w:cs="Calibri"/>
          <w:b/>
          <w:spacing w:val="-1"/>
        </w:rPr>
        <w:t>E</w:t>
      </w:r>
      <w:r w:rsidRPr="006C4A41">
        <w:rPr>
          <w:rFonts w:ascii="Calibri" w:eastAsia="Calibri" w:hAnsi="Calibri" w:cs="Calibri"/>
          <w:b/>
        </w:rPr>
        <w:t>X</w:t>
      </w:r>
      <w:r w:rsidRPr="006C4A41">
        <w:rPr>
          <w:rFonts w:ascii="Calibri" w:eastAsia="Calibri" w:hAnsi="Calibri" w:cs="Calibri"/>
          <w:b/>
          <w:spacing w:val="2"/>
        </w:rPr>
        <w:t>P</w:t>
      </w:r>
      <w:r w:rsidRPr="006C4A41">
        <w:rPr>
          <w:rFonts w:ascii="Calibri" w:eastAsia="Calibri" w:hAnsi="Calibri" w:cs="Calibri"/>
          <w:b/>
          <w:spacing w:val="-1"/>
        </w:rPr>
        <w:t>E</w:t>
      </w:r>
      <w:r w:rsidRPr="006C4A41">
        <w:rPr>
          <w:rFonts w:ascii="Calibri" w:eastAsia="Calibri" w:hAnsi="Calibri" w:cs="Calibri"/>
          <w:b/>
        </w:rPr>
        <w:t>RT</w:t>
      </w:r>
      <w:r w:rsidRPr="006C4A41">
        <w:rPr>
          <w:rFonts w:ascii="Calibri" w:eastAsia="Calibri" w:hAnsi="Calibri" w:cs="Calibri"/>
          <w:b/>
          <w:spacing w:val="2"/>
        </w:rPr>
        <w:t>I</w:t>
      </w:r>
      <w:r w:rsidRPr="006C4A41">
        <w:rPr>
          <w:rFonts w:ascii="Calibri" w:eastAsia="Calibri" w:hAnsi="Calibri" w:cs="Calibri"/>
          <w:b/>
          <w:spacing w:val="-1"/>
        </w:rPr>
        <w:t>S</w:t>
      </w:r>
      <w:r w:rsidRPr="006C4A41">
        <w:rPr>
          <w:rFonts w:ascii="Calibri" w:eastAsia="Calibri" w:hAnsi="Calibri" w:cs="Calibri"/>
          <w:b/>
        </w:rPr>
        <w:t>E</w:t>
      </w:r>
    </w:p>
    <w:p w14:paraId="337545BE" w14:textId="77777777" w:rsidR="00A25443" w:rsidRPr="006C4A41" w:rsidRDefault="00A25443">
      <w:pPr>
        <w:spacing w:before="6" w:line="160" w:lineRule="exact"/>
        <w:rPr>
          <w:sz w:val="17"/>
          <w:szCs w:val="17"/>
        </w:rPr>
      </w:pPr>
    </w:p>
    <w:p w14:paraId="350160DE" w14:textId="77777777" w:rsidR="00A25443" w:rsidRPr="006C4A41" w:rsidRDefault="006C4A41">
      <w:pPr>
        <w:ind w:left="124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Calibri" w:eastAsia="Calibri" w:hAnsi="Calibri" w:cs="Calibri"/>
          <w:b/>
          <w:spacing w:val="-1"/>
        </w:rPr>
        <w:t>SE</w:t>
      </w:r>
      <w:r w:rsidRPr="006C4A41">
        <w:rPr>
          <w:rFonts w:ascii="Calibri" w:eastAsia="Calibri" w:hAnsi="Calibri" w:cs="Calibri"/>
          <w:b/>
          <w:spacing w:val="2"/>
        </w:rPr>
        <w:t>C</w:t>
      </w:r>
      <w:r w:rsidRPr="006C4A41">
        <w:rPr>
          <w:rFonts w:ascii="Calibri" w:eastAsia="Calibri" w:hAnsi="Calibri" w:cs="Calibri"/>
          <w:b/>
        </w:rPr>
        <w:t xml:space="preserve">URITY        </w:t>
      </w:r>
      <w:r w:rsidRPr="006C4A41">
        <w:rPr>
          <w:rFonts w:ascii="Calibri" w:eastAsia="Calibri" w:hAnsi="Calibri" w:cs="Calibri"/>
          <w:b/>
          <w:spacing w:val="34"/>
        </w:rPr>
        <w:t xml:space="preserve"> </w:t>
      </w:r>
      <w:r w:rsidRPr="006C4A41">
        <w:rPr>
          <w:rFonts w:ascii="Segoe MDL2 Assets" w:eastAsia="Segoe MDL2 Assets" w:hAnsi="Segoe MDL2 Assets" w:cs="Segoe MDL2 Assets"/>
          <w:w w:val="46"/>
          <w:position w:val="1"/>
          <w:sz w:val="18"/>
          <w:szCs w:val="18"/>
        </w:rPr>
        <w:t xml:space="preserve">  </w:t>
      </w:r>
      <w:r w:rsidRPr="006C4A41">
        <w:rPr>
          <w:rFonts w:ascii="Segoe MDL2 Assets" w:eastAsia="Segoe MDL2 Assets" w:hAnsi="Segoe MDL2 Assets" w:cs="Segoe MDL2 Assets"/>
          <w:spacing w:val="19"/>
          <w:w w:val="46"/>
          <w:position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Ci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1"/>
          <w:position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u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lati</w:t>
      </w:r>
      <w:r w:rsidRPr="006C4A41">
        <w:rPr>
          <w:rFonts w:ascii="Calibri" w:eastAsia="Calibri" w:hAnsi="Calibri" w:cs="Calibri"/>
          <w:spacing w:val="1"/>
          <w:position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g am</w:t>
      </w:r>
      <w:r w:rsidRPr="006C4A41">
        <w:rPr>
          <w:rFonts w:ascii="Calibri" w:eastAsia="Calibri" w:hAnsi="Calibri" w:cs="Calibri"/>
          <w:spacing w:val="1"/>
          <w:position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t v</w:t>
      </w:r>
      <w:r w:rsidRPr="006C4A41">
        <w:rPr>
          <w:rFonts w:ascii="Calibri" w:eastAsia="Calibri" w:hAnsi="Calibri" w:cs="Calibri"/>
          <w:spacing w:val="2"/>
          <w:position w:val="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it</w:t>
      </w:r>
      <w:r w:rsidRPr="006C4A41">
        <w:rPr>
          <w:rFonts w:ascii="Calibri" w:eastAsia="Calibri" w:hAnsi="Calibri" w:cs="Calibri"/>
          <w:spacing w:val="1"/>
          <w:position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 xml:space="preserve">, 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p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at</w:t>
      </w:r>
      <w:r w:rsidRPr="006C4A41">
        <w:rPr>
          <w:rFonts w:ascii="Calibri" w:eastAsia="Calibri" w:hAnsi="Calibri" w:cs="Calibri"/>
          <w:spacing w:val="2"/>
          <w:position w:val="1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1"/>
          <w:position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ns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, a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e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1"/>
          <w:position w:val="1"/>
          <w:sz w:val="18"/>
          <w:szCs w:val="18"/>
        </w:rPr>
        <w:t>p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1"/>
          <w:position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ee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position w:val="1"/>
          <w:sz w:val="18"/>
          <w:szCs w:val="18"/>
        </w:rPr>
        <w:t>t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1"/>
          <w:position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p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1"/>
          <w:position w:val="1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se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rve</w:t>
      </w:r>
      <w:r w:rsidRPr="006C4A41">
        <w:rPr>
          <w:rFonts w:ascii="Calibri" w:eastAsia="Calibri" w:hAnsi="Calibri" w:cs="Calibri"/>
          <w:spacing w:val="1"/>
          <w:position w:val="1"/>
          <w:sz w:val="18"/>
          <w:szCs w:val="18"/>
        </w:rPr>
        <w:t xml:space="preserve"> o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de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r a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1"/>
          <w:position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p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1"/>
          <w:position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1"/>
          <w:position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 xml:space="preserve">t 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p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1"/>
          <w:position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2"/>
          <w:position w:val="1"/>
          <w:sz w:val="18"/>
          <w:szCs w:val="18"/>
        </w:rPr>
        <w:t>e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position w:val="1"/>
          <w:sz w:val="18"/>
          <w:szCs w:val="18"/>
        </w:rPr>
        <w:t>t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y.</w:t>
      </w:r>
    </w:p>
    <w:p w14:paraId="10EDEC22" w14:textId="77777777" w:rsidR="00A25443" w:rsidRPr="006C4A41" w:rsidRDefault="006C4A41">
      <w:pPr>
        <w:spacing w:line="200" w:lineRule="exact"/>
        <w:ind w:left="1368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6C4A41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nd</w:t>
      </w:r>
      <w:r w:rsidRPr="006C4A41">
        <w:rPr>
          <w:rFonts w:ascii="Calibri" w:eastAsia="Calibri" w:hAnsi="Calibri" w:cs="Calibri"/>
          <w:sz w:val="18"/>
          <w:szCs w:val="18"/>
        </w:rPr>
        <w:t>li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en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 xml:space="preserve">y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>at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e</w:t>
      </w:r>
      <w:r w:rsidRPr="006C4A41">
        <w:rPr>
          <w:rFonts w:ascii="Calibri" w:eastAsia="Calibri" w:hAnsi="Calibri" w:cs="Calibri"/>
          <w:sz w:val="18"/>
          <w:szCs w:val="18"/>
        </w:rPr>
        <w:t>ffi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y a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e</w:t>
      </w:r>
      <w:r w:rsidRPr="006C4A41">
        <w:rPr>
          <w:rFonts w:ascii="Calibri" w:eastAsia="Calibri" w:hAnsi="Calibri" w:cs="Calibri"/>
          <w:sz w:val="18"/>
          <w:szCs w:val="18"/>
        </w:rPr>
        <w:t>ff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y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128892C5" w14:textId="77777777" w:rsidR="00A25443" w:rsidRPr="006C4A41" w:rsidRDefault="006C4A41">
      <w:pPr>
        <w:spacing w:before="3"/>
        <w:ind w:left="1368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6C4A41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F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nd</w:t>
      </w:r>
      <w:r w:rsidRPr="006C4A41">
        <w:rPr>
          <w:rFonts w:ascii="Calibri" w:eastAsia="Calibri" w:hAnsi="Calibri" w:cs="Calibri"/>
          <w:sz w:val="18"/>
          <w:szCs w:val="18"/>
        </w:rPr>
        <w:t>ly a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p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fe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 xml:space="preserve">al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>r.</w:t>
      </w:r>
    </w:p>
    <w:p w14:paraId="1C734ECF" w14:textId="77777777" w:rsidR="00A25443" w:rsidRPr="006C4A41" w:rsidRDefault="006C4A41">
      <w:pPr>
        <w:spacing w:before="5"/>
        <w:ind w:left="1368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6C4A41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ien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re</w:t>
      </w:r>
      <w:r w:rsidRPr="006C4A41">
        <w:rPr>
          <w:rFonts w:ascii="Calibri" w:eastAsia="Calibri" w:hAnsi="Calibri" w:cs="Calibri"/>
          <w:sz w:val="18"/>
          <w:szCs w:val="18"/>
        </w:rPr>
        <w:t>,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ten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,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,</w:t>
      </w:r>
      <w:r w:rsidRPr="006C4A41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dis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bl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y</w:t>
      </w:r>
      <w:r w:rsidRPr="006C4A41">
        <w:rPr>
          <w:rFonts w:ascii="Calibri" w:eastAsia="Calibri" w:hAnsi="Calibri" w:cs="Calibri"/>
          <w:sz w:val="18"/>
          <w:szCs w:val="18"/>
        </w:rPr>
        <w:t>,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sse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b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ur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equi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0EA31A5E" w14:textId="77777777" w:rsidR="00A25443" w:rsidRPr="006C4A41" w:rsidRDefault="006C4A41">
      <w:pPr>
        <w:spacing w:before="3"/>
        <w:ind w:left="1368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6C4A41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Abilit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1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g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ng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edure</w:t>
      </w:r>
      <w:r w:rsidRPr="006C4A41">
        <w:rPr>
          <w:rFonts w:ascii="Calibri" w:eastAsia="Calibri" w:hAnsi="Calibri" w:cs="Calibri"/>
          <w:spacing w:val="12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22374059" w14:textId="77777777" w:rsidR="00A25443" w:rsidRPr="006C4A41" w:rsidRDefault="006C4A41">
      <w:pPr>
        <w:spacing w:before="5"/>
        <w:ind w:left="1368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6C4A41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sses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itu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ff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14"/>
          <w:sz w:val="18"/>
          <w:szCs w:val="18"/>
        </w:rPr>
        <w:t>y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3CAC52A6" w14:textId="77777777" w:rsidR="00A25443" w:rsidRPr="006C4A41" w:rsidRDefault="006C4A41">
      <w:pPr>
        <w:spacing w:before="3"/>
        <w:ind w:left="1368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6C4A41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de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6C4A41">
        <w:rPr>
          <w:rFonts w:ascii="Calibri" w:eastAsia="Calibri" w:hAnsi="Calibri" w:cs="Calibri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va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indi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idu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ress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u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,</w:t>
      </w:r>
      <w:r w:rsidRPr="006C4A41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high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sensiti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tu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ns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39EB8C9C" w14:textId="77777777" w:rsidR="00A25443" w:rsidRPr="006C4A41" w:rsidRDefault="006C4A41">
      <w:pPr>
        <w:spacing w:before="5"/>
        <w:ind w:left="1368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6C4A41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bilit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un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id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b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erb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ll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2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w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itin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>g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1C7E2280" w14:textId="77777777" w:rsidR="00A25443" w:rsidRPr="006C4A41" w:rsidRDefault="006C4A41">
      <w:pPr>
        <w:spacing w:before="3"/>
        <w:ind w:left="1368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6C4A41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Ans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ne</w:t>
      </w:r>
      <w:r w:rsidRPr="006C4A41">
        <w:rPr>
          <w:rFonts w:ascii="Calibri" w:eastAsia="Calibri" w:hAnsi="Calibri" w:cs="Calibri"/>
          <w:sz w:val="18"/>
          <w:szCs w:val="18"/>
        </w:rPr>
        <w:t>, tak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me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ag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 xml:space="preserve">r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q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es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on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2DFE5C92" w14:textId="77777777" w:rsidR="00A25443" w:rsidRPr="006C4A41" w:rsidRDefault="006C4A41">
      <w:pPr>
        <w:spacing w:before="5"/>
        <w:ind w:left="1368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6C4A41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pe</w:t>
      </w:r>
      <w:r w:rsidRPr="006C4A41">
        <w:rPr>
          <w:rFonts w:ascii="Calibri" w:eastAsia="Calibri" w:hAnsi="Calibri" w:cs="Calibri"/>
          <w:sz w:val="18"/>
          <w:szCs w:val="18"/>
        </w:rPr>
        <w:t>rate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de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v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c</w:t>
      </w:r>
      <w:r w:rsidRPr="006C4A41">
        <w:rPr>
          <w:rFonts w:ascii="Calibri" w:eastAsia="Calibri" w:hAnsi="Calibri" w:cs="Calibri"/>
          <w:sz w:val="18"/>
          <w:szCs w:val="18"/>
        </w:rPr>
        <w:t>ame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12321F3D" w14:textId="77777777" w:rsidR="00A25443" w:rsidRPr="006C4A41" w:rsidRDefault="006C4A41">
      <w:pPr>
        <w:spacing w:before="3"/>
        <w:ind w:left="1368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6C4A41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Wr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f 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te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s</w:t>
      </w:r>
      <w:r w:rsidRPr="006C4A41">
        <w:rPr>
          <w:rFonts w:ascii="Calibri" w:eastAsia="Calibri" w:hAnsi="Calibri" w:cs="Calibri"/>
          <w:sz w:val="18"/>
          <w:szCs w:val="18"/>
        </w:rPr>
        <w:t>af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ty 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se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 xml:space="preserve">ty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ns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ns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27E5249A" w14:textId="77777777" w:rsidR="00A25443" w:rsidRPr="006C4A41" w:rsidRDefault="006C4A41">
      <w:pPr>
        <w:spacing w:before="5"/>
        <w:ind w:left="1368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6C4A41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de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eg</w:t>
      </w:r>
      <w:r w:rsidRPr="006C4A41">
        <w:rPr>
          <w:rFonts w:ascii="Calibri" w:eastAsia="Calibri" w:hAnsi="Calibri" w:cs="Calibri"/>
          <w:sz w:val="18"/>
          <w:szCs w:val="18"/>
        </w:rPr>
        <w:t>al a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vi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es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1CB9FFB0" w14:textId="77777777" w:rsidR="00A25443" w:rsidRPr="006C4A41" w:rsidRDefault="00A25443">
      <w:pPr>
        <w:spacing w:before="2" w:line="200" w:lineRule="exact"/>
      </w:pPr>
    </w:p>
    <w:p w14:paraId="2692D150" w14:textId="77777777" w:rsidR="00A25443" w:rsidRPr="006C4A41" w:rsidRDefault="006C4A41">
      <w:pPr>
        <w:ind w:left="110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Calibri" w:eastAsia="Calibri" w:hAnsi="Calibri" w:cs="Calibri"/>
          <w:b/>
        </w:rPr>
        <w:t>P</w:t>
      </w:r>
      <w:r w:rsidRPr="006C4A41">
        <w:rPr>
          <w:rFonts w:ascii="Calibri" w:eastAsia="Calibri" w:hAnsi="Calibri" w:cs="Calibri"/>
          <w:b/>
          <w:spacing w:val="-2"/>
        </w:rPr>
        <w:t>E</w:t>
      </w:r>
      <w:r w:rsidRPr="006C4A41">
        <w:rPr>
          <w:rFonts w:ascii="Calibri" w:eastAsia="Calibri" w:hAnsi="Calibri" w:cs="Calibri"/>
          <w:b/>
        </w:rPr>
        <w:t>R</w:t>
      </w:r>
      <w:r w:rsidRPr="006C4A41">
        <w:rPr>
          <w:rFonts w:ascii="Calibri" w:eastAsia="Calibri" w:hAnsi="Calibri" w:cs="Calibri"/>
          <w:b/>
          <w:spacing w:val="2"/>
        </w:rPr>
        <w:t>S</w:t>
      </w:r>
      <w:r w:rsidRPr="006C4A41">
        <w:rPr>
          <w:rFonts w:ascii="Calibri" w:eastAsia="Calibri" w:hAnsi="Calibri" w:cs="Calibri"/>
          <w:b/>
        </w:rPr>
        <w:t xml:space="preserve">ONAL      </w:t>
      </w:r>
      <w:r w:rsidRPr="006C4A41">
        <w:rPr>
          <w:rFonts w:ascii="Calibri" w:eastAsia="Calibri" w:hAnsi="Calibri" w:cs="Calibri"/>
          <w:b/>
          <w:spacing w:val="37"/>
        </w:rPr>
        <w:t xml:space="preserve"> </w:t>
      </w:r>
      <w:r w:rsidRPr="006C4A41">
        <w:rPr>
          <w:rFonts w:ascii="Segoe MDL2 Assets" w:eastAsia="Segoe MDL2 Assets" w:hAnsi="Segoe MDL2 Assets" w:cs="Segoe MDL2 Assets"/>
          <w:w w:val="46"/>
          <w:position w:val="1"/>
          <w:sz w:val="18"/>
          <w:szCs w:val="18"/>
        </w:rPr>
        <w:t xml:space="preserve">  </w:t>
      </w:r>
      <w:r w:rsidRPr="006C4A41">
        <w:rPr>
          <w:rFonts w:ascii="Segoe MDL2 Assets" w:eastAsia="Segoe MDL2 Assets" w:hAnsi="Segoe MDL2 Assets" w:cs="Segoe MDL2 Assets"/>
          <w:spacing w:val="19"/>
          <w:w w:val="46"/>
          <w:position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position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3"/>
          <w:position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5"/>
          <w:position w:val="1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position w:val="1"/>
          <w:sz w:val="18"/>
          <w:szCs w:val="18"/>
        </w:rPr>
        <w:t>pletin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position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7"/>
          <w:position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position w:val="1"/>
          <w:sz w:val="18"/>
          <w:szCs w:val="18"/>
        </w:rPr>
        <w:t>ssign</w:t>
      </w:r>
      <w:r w:rsidRPr="006C4A41">
        <w:rPr>
          <w:rFonts w:ascii="Calibri" w:eastAsia="Calibri" w:hAnsi="Calibri" w:cs="Calibri"/>
          <w:spacing w:val="5"/>
          <w:position w:val="1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position w:val="1"/>
          <w:sz w:val="18"/>
          <w:szCs w:val="18"/>
        </w:rPr>
        <w:t>ent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position w:val="1"/>
          <w:sz w:val="18"/>
          <w:szCs w:val="18"/>
        </w:rPr>
        <w:t>i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10"/>
          <w:position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position w:val="1"/>
          <w:sz w:val="18"/>
          <w:szCs w:val="18"/>
        </w:rPr>
        <w:t>re</w:t>
      </w:r>
      <w:r w:rsidRPr="006C4A41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1"/>
          <w:position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6"/>
          <w:position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position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1"/>
          <w:position w:val="1"/>
          <w:sz w:val="18"/>
          <w:szCs w:val="18"/>
        </w:rPr>
        <w:t>b</w:t>
      </w:r>
      <w:r w:rsidRPr="006C4A41">
        <w:rPr>
          <w:rFonts w:ascii="Calibri" w:eastAsia="Calibri" w:hAnsi="Calibri" w:cs="Calibri"/>
          <w:spacing w:val="4"/>
          <w:position w:val="1"/>
          <w:sz w:val="18"/>
          <w:szCs w:val="18"/>
        </w:rPr>
        <w:t>l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position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position w:val="1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2"/>
          <w:position w:val="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5"/>
          <w:position w:val="1"/>
          <w:sz w:val="18"/>
          <w:szCs w:val="18"/>
        </w:rPr>
        <w:t>m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position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position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position w:val="1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position w:val="1"/>
          <w:sz w:val="18"/>
          <w:szCs w:val="18"/>
        </w:rPr>
        <w:t>nne</w:t>
      </w:r>
      <w:r w:rsidRPr="006C4A41">
        <w:rPr>
          <w:rFonts w:ascii="Calibri" w:eastAsia="Calibri" w:hAnsi="Calibri" w:cs="Calibri"/>
          <w:spacing w:val="16"/>
          <w:position w:val="1"/>
          <w:sz w:val="18"/>
          <w:szCs w:val="18"/>
        </w:rPr>
        <w:t>r</w:t>
      </w:r>
      <w:r w:rsidRPr="006C4A41">
        <w:rPr>
          <w:rFonts w:ascii="Calibri" w:eastAsia="Calibri" w:hAnsi="Calibri" w:cs="Calibri"/>
          <w:position w:val="1"/>
          <w:sz w:val="18"/>
          <w:szCs w:val="18"/>
        </w:rPr>
        <w:t>.</w:t>
      </w:r>
    </w:p>
    <w:p w14:paraId="6974C3C0" w14:textId="77777777" w:rsidR="00A25443" w:rsidRPr="006C4A41" w:rsidRDefault="006C4A41">
      <w:pPr>
        <w:spacing w:line="200" w:lineRule="exact"/>
        <w:ind w:left="1353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6C4A41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6C4A41">
        <w:rPr>
          <w:rFonts w:ascii="Calibri" w:eastAsia="Calibri" w:hAnsi="Calibri" w:cs="Calibri"/>
          <w:sz w:val="18"/>
          <w:szCs w:val="18"/>
        </w:rPr>
        <w:t>k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ll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b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uni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ff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ea</w:t>
      </w:r>
      <w:r w:rsidRPr="006C4A41">
        <w:rPr>
          <w:rFonts w:ascii="Calibri" w:eastAsia="Calibri" w:hAnsi="Calibri" w:cs="Calibri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ber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2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3F8686D9" w14:textId="77777777" w:rsidR="00A25443" w:rsidRPr="006C4A41" w:rsidRDefault="006C4A41">
      <w:pPr>
        <w:spacing w:before="3"/>
        <w:ind w:left="1353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6C4A41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x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elle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k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ledg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o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E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ng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is</w:t>
      </w:r>
      <w:r w:rsidRPr="006C4A41">
        <w:rPr>
          <w:rFonts w:ascii="Calibri" w:eastAsia="Calibri" w:hAnsi="Calibri" w:cs="Calibri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ngu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ge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26F01477" w14:textId="77777777" w:rsidR="00A25443" w:rsidRPr="006C4A41" w:rsidRDefault="006C4A41">
      <w:pPr>
        <w:spacing w:before="5"/>
        <w:ind w:left="1353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6C4A41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Ab</w:t>
      </w:r>
      <w:r w:rsidRPr="006C4A41">
        <w:rPr>
          <w:rFonts w:ascii="Calibri" w:eastAsia="Calibri" w:hAnsi="Calibri" w:cs="Calibri"/>
          <w:sz w:val="18"/>
          <w:szCs w:val="18"/>
        </w:rPr>
        <w:t>il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ty to 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main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 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at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 xml:space="preserve">r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pe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wo</w:t>
      </w:r>
      <w:r w:rsidRPr="006C4A41">
        <w:rPr>
          <w:rFonts w:ascii="Calibri" w:eastAsia="Calibri" w:hAnsi="Calibri" w:cs="Calibri"/>
          <w:sz w:val="18"/>
          <w:szCs w:val="18"/>
        </w:rPr>
        <w:t>rk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 xml:space="preserve">12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 xml:space="preserve">r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sh</w:t>
      </w:r>
      <w:r w:rsidRPr="006C4A41">
        <w:rPr>
          <w:rFonts w:ascii="Calibri" w:eastAsia="Calibri" w:hAnsi="Calibri" w:cs="Calibri"/>
          <w:sz w:val="18"/>
          <w:szCs w:val="18"/>
        </w:rPr>
        <w:t>if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634DE6B4" w14:textId="4016A003" w:rsidR="00A25443" w:rsidRDefault="006C4A41">
      <w:pPr>
        <w:spacing w:before="3"/>
        <w:ind w:left="1353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6C4A41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Abl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co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un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ff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6C4A41">
        <w:rPr>
          <w:rFonts w:ascii="Calibri" w:eastAsia="Calibri" w:hAnsi="Calibri" w:cs="Calibri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pl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fr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b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kg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und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3F057C5D" w14:textId="77777777" w:rsidR="006C4A41" w:rsidRPr="006C4A41" w:rsidRDefault="006C4A41">
      <w:pPr>
        <w:spacing w:before="3"/>
        <w:ind w:left="1353"/>
        <w:rPr>
          <w:rFonts w:ascii="Calibri" w:eastAsia="Calibri" w:hAnsi="Calibri" w:cs="Calibri"/>
          <w:sz w:val="18"/>
          <w:szCs w:val="18"/>
        </w:rPr>
      </w:pPr>
    </w:p>
    <w:p w14:paraId="3E98808D" w14:textId="77777777" w:rsidR="00A25443" w:rsidRPr="006C4A41" w:rsidRDefault="00A25443">
      <w:pPr>
        <w:spacing w:before="6" w:line="100" w:lineRule="exact"/>
        <w:rPr>
          <w:sz w:val="11"/>
          <w:szCs w:val="11"/>
        </w:rPr>
      </w:pPr>
    </w:p>
    <w:p w14:paraId="7B88700B" w14:textId="77777777" w:rsidR="00A25443" w:rsidRPr="006C4A41" w:rsidRDefault="006C4A41">
      <w:pPr>
        <w:ind w:left="110"/>
        <w:rPr>
          <w:rFonts w:ascii="Calibri" w:eastAsia="Calibri" w:hAnsi="Calibri" w:cs="Calibri"/>
        </w:rPr>
      </w:pPr>
      <w:r w:rsidRPr="006C4A41">
        <w:rPr>
          <w:rFonts w:ascii="Calibri" w:eastAsia="Calibri" w:hAnsi="Calibri" w:cs="Calibri"/>
          <w:b/>
        </w:rPr>
        <w:t>CAR</w:t>
      </w:r>
      <w:r w:rsidRPr="006C4A41">
        <w:rPr>
          <w:rFonts w:ascii="Calibri" w:eastAsia="Calibri" w:hAnsi="Calibri" w:cs="Calibri"/>
          <w:b/>
          <w:spacing w:val="1"/>
        </w:rPr>
        <w:t>E</w:t>
      </w:r>
      <w:r w:rsidRPr="006C4A41">
        <w:rPr>
          <w:rFonts w:ascii="Calibri" w:eastAsia="Calibri" w:hAnsi="Calibri" w:cs="Calibri"/>
          <w:b/>
          <w:spacing w:val="-1"/>
        </w:rPr>
        <w:t>E</w:t>
      </w:r>
      <w:r w:rsidRPr="006C4A41">
        <w:rPr>
          <w:rFonts w:ascii="Calibri" w:eastAsia="Calibri" w:hAnsi="Calibri" w:cs="Calibri"/>
          <w:b/>
        </w:rPr>
        <w:t>R</w:t>
      </w:r>
      <w:r w:rsidRPr="006C4A41">
        <w:rPr>
          <w:rFonts w:ascii="Calibri" w:eastAsia="Calibri" w:hAnsi="Calibri" w:cs="Calibri"/>
          <w:b/>
          <w:spacing w:val="-6"/>
        </w:rPr>
        <w:t xml:space="preserve"> </w:t>
      </w:r>
      <w:r w:rsidRPr="006C4A41">
        <w:rPr>
          <w:rFonts w:ascii="Calibri" w:eastAsia="Calibri" w:hAnsi="Calibri" w:cs="Calibri"/>
          <w:b/>
        </w:rPr>
        <w:t>H</w:t>
      </w:r>
      <w:r w:rsidRPr="006C4A41">
        <w:rPr>
          <w:rFonts w:ascii="Calibri" w:eastAsia="Calibri" w:hAnsi="Calibri" w:cs="Calibri"/>
          <w:b/>
          <w:spacing w:val="2"/>
        </w:rPr>
        <w:t>I</w:t>
      </w:r>
      <w:r w:rsidRPr="006C4A41">
        <w:rPr>
          <w:rFonts w:ascii="Calibri" w:eastAsia="Calibri" w:hAnsi="Calibri" w:cs="Calibri"/>
          <w:b/>
          <w:spacing w:val="-1"/>
        </w:rPr>
        <w:t>S</w:t>
      </w:r>
      <w:r w:rsidRPr="006C4A41">
        <w:rPr>
          <w:rFonts w:ascii="Calibri" w:eastAsia="Calibri" w:hAnsi="Calibri" w:cs="Calibri"/>
          <w:b/>
        </w:rPr>
        <w:t>TO</w:t>
      </w:r>
      <w:r w:rsidRPr="006C4A41">
        <w:rPr>
          <w:rFonts w:ascii="Calibri" w:eastAsia="Calibri" w:hAnsi="Calibri" w:cs="Calibri"/>
          <w:b/>
          <w:spacing w:val="2"/>
        </w:rPr>
        <w:t>R</w:t>
      </w:r>
      <w:r w:rsidRPr="006C4A41">
        <w:rPr>
          <w:rFonts w:ascii="Calibri" w:eastAsia="Calibri" w:hAnsi="Calibri" w:cs="Calibri"/>
          <w:b/>
        </w:rPr>
        <w:t>Y</w:t>
      </w:r>
    </w:p>
    <w:p w14:paraId="3C3F597F" w14:textId="77777777" w:rsidR="00A25443" w:rsidRPr="006C4A41" w:rsidRDefault="00A25443">
      <w:pPr>
        <w:spacing w:before="16" w:line="220" w:lineRule="exact"/>
        <w:rPr>
          <w:sz w:val="22"/>
          <w:szCs w:val="22"/>
        </w:rPr>
      </w:pPr>
    </w:p>
    <w:p w14:paraId="65592E95" w14:textId="77777777" w:rsidR="00A25443" w:rsidRPr="006C4A41" w:rsidRDefault="006C4A41">
      <w:pPr>
        <w:ind w:left="110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Calibri" w:eastAsia="Calibri" w:hAnsi="Calibri" w:cs="Calibri"/>
          <w:b/>
          <w:i/>
          <w:spacing w:val="2"/>
          <w:sz w:val="18"/>
          <w:szCs w:val="18"/>
        </w:rPr>
        <w:t>C</w:t>
      </w:r>
      <w:r w:rsidRPr="006C4A41">
        <w:rPr>
          <w:rFonts w:ascii="Calibri" w:eastAsia="Calibri" w:hAnsi="Calibri" w:cs="Calibri"/>
          <w:b/>
          <w:i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b/>
          <w:i/>
          <w:spacing w:val="1"/>
          <w:sz w:val="18"/>
          <w:szCs w:val="18"/>
        </w:rPr>
        <w:t>mpa</w:t>
      </w:r>
      <w:r w:rsidRPr="006C4A41">
        <w:rPr>
          <w:rFonts w:ascii="Calibri" w:eastAsia="Calibri" w:hAnsi="Calibri" w:cs="Calibri"/>
          <w:b/>
          <w:i/>
          <w:spacing w:val="3"/>
          <w:sz w:val="18"/>
          <w:szCs w:val="18"/>
        </w:rPr>
        <w:t>n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y</w:t>
      </w:r>
      <w:r w:rsidRPr="006C4A41">
        <w:rPr>
          <w:rFonts w:ascii="Calibri" w:eastAsia="Calibri" w:hAnsi="Calibri" w:cs="Calibri"/>
          <w:b/>
          <w:i/>
          <w:spacing w:val="4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b/>
          <w:i/>
          <w:spacing w:val="2"/>
          <w:sz w:val="18"/>
          <w:szCs w:val="18"/>
        </w:rPr>
        <w:t>B</w:t>
      </w:r>
      <w:r w:rsidRPr="006C4A41">
        <w:rPr>
          <w:rFonts w:ascii="Calibri" w:eastAsia="Calibri" w:hAnsi="Calibri" w:cs="Calibri"/>
          <w:b/>
          <w:i/>
          <w:spacing w:val="3"/>
          <w:sz w:val="18"/>
          <w:szCs w:val="18"/>
        </w:rPr>
        <w:t>u</w:t>
      </w:r>
      <w:r w:rsidRPr="006C4A41">
        <w:rPr>
          <w:rFonts w:ascii="Calibri" w:eastAsia="Calibri" w:hAnsi="Calibri" w:cs="Calibri"/>
          <w:b/>
          <w:i/>
          <w:spacing w:val="1"/>
          <w:sz w:val="18"/>
          <w:szCs w:val="18"/>
        </w:rPr>
        <w:t>il</w:t>
      </w:r>
      <w:r w:rsidRPr="006C4A41">
        <w:rPr>
          <w:rFonts w:ascii="Calibri" w:eastAsia="Calibri" w:hAnsi="Calibri" w:cs="Calibri"/>
          <w:b/>
          <w:i/>
          <w:spacing w:val="3"/>
          <w:sz w:val="18"/>
          <w:szCs w:val="18"/>
        </w:rPr>
        <w:t>d</w:t>
      </w:r>
      <w:r w:rsidRPr="006C4A41">
        <w:rPr>
          <w:rFonts w:ascii="Calibri" w:eastAsia="Calibri" w:hAnsi="Calibri" w:cs="Calibri"/>
          <w:b/>
          <w:i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b/>
          <w:i/>
          <w:spacing w:val="3"/>
          <w:sz w:val="18"/>
          <w:szCs w:val="18"/>
        </w:rPr>
        <w:t>n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g</w:t>
      </w:r>
      <w:r w:rsidRPr="006C4A41">
        <w:rPr>
          <w:rFonts w:ascii="Calibri" w:eastAsia="Calibri" w:hAnsi="Calibri" w:cs="Calibri"/>
          <w:b/>
          <w:i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-</w:t>
      </w:r>
      <w:r w:rsidRPr="006C4A41">
        <w:rPr>
          <w:rFonts w:ascii="Calibri" w:eastAsia="Calibri" w:hAnsi="Calibri" w:cs="Calibri"/>
          <w:b/>
          <w:i/>
          <w:spacing w:val="5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C</w:t>
      </w:r>
      <w:r w:rsidRPr="006C4A41">
        <w:rPr>
          <w:rFonts w:ascii="Calibri" w:eastAsia="Calibri" w:hAnsi="Calibri" w:cs="Calibri"/>
          <w:b/>
          <w:i/>
          <w:spacing w:val="4"/>
          <w:sz w:val="18"/>
          <w:szCs w:val="18"/>
        </w:rPr>
        <w:t>o</w:t>
      </w:r>
      <w:r w:rsidRPr="006C4A41">
        <w:rPr>
          <w:rFonts w:ascii="Calibri" w:eastAsia="Calibri" w:hAnsi="Calibri" w:cs="Calibri"/>
          <w:b/>
          <w:i/>
          <w:spacing w:val="2"/>
          <w:sz w:val="18"/>
          <w:szCs w:val="18"/>
        </w:rPr>
        <w:t>v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e</w:t>
      </w:r>
      <w:r w:rsidRPr="006C4A41">
        <w:rPr>
          <w:rFonts w:ascii="Calibri" w:eastAsia="Calibri" w:hAnsi="Calibri" w:cs="Calibri"/>
          <w:b/>
          <w:i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b/>
          <w:i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b/>
          <w:i/>
          <w:spacing w:val="1"/>
          <w:sz w:val="18"/>
          <w:szCs w:val="18"/>
        </w:rPr>
        <w:t>r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y</w:t>
      </w:r>
    </w:p>
    <w:p w14:paraId="295CF4FA" w14:textId="77777777" w:rsidR="00A25443" w:rsidRPr="006C4A41" w:rsidRDefault="006C4A41">
      <w:pPr>
        <w:spacing w:line="200" w:lineRule="exact"/>
        <w:ind w:left="110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CU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R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U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R</w:t>
      </w:r>
      <w:r w:rsidRPr="006C4A41">
        <w:rPr>
          <w:rFonts w:ascii="Calibri" w:eastAsia="Calibri" w:hAnsi="Calibri" w:cs="Calibri"/>
          <w:sz w:val="18"/>
          <w:szCs w:val="18"/>
        </w:rPr>
        <w:t xml:space="preserve">D         </w:t>
      </w:r>
      <w:r w:rsidRPr="006C4A41">
        <w:rPr>
          <w:rFonts w:ascii="Calibri" w:eastAsia="Calibri" w:hAnsi="Calibri" w:cs="Calibri"/>
          <w:spacing w:val="23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Ap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ri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20</w:t>
      </w:r>
      <w:r w:rsidRPr="006C4A41">
        <w:rPr>
          <w:rFonts w:ascii="Calibri" w:eastAsia="Calibri" w:hAnsi="Calibri" w:cs="Calibri"/>
          <w:sz w:val="18"/>
          <w:szCs w:val="18"/>
        </w:rPr>
        <w:t>09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–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t</w:t>
      </w:r>
    </w:p>
    <w:p w14:paraId="6E2EF568" w14:textId="77777777" w:rsidR="00A25443" w:rsidRPr="006C4A41" w:rsidRDefault="006C4A41">
      <w:pPr>
        <w:spacing w:before="1" w:line="200" w:lineRule="exact"/>
        <w:ind w:left="110" w:right="479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Calibri" w:eastAsia="Calibri" w:hAnsi="Calibri" w:cs="Calibri"/>
          <w:spacing w:val="1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esp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b</w:t>
      </w:r>
      <w:r w:rsidRPr="006C4A41">
        <w:rPr>
          <w:rFonts w:ascii="Calibri" w:eastAsia="Calibri" w:hAnsi="Calibri" w:cs="Calibri"/>
          <w:sz w:val="18"/>
          <w:szCs w:val="18"/>
        </w:rPr>
        <w:t>le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 xml:space="preserve">r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d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y</w:t>
      </w:r>
      <w:r w:rsidRPr="006C4A41">
        <w:rPr>
          <w:rFonts w:ascii="Calibri" w:eastAsia="Calibri" w:hAnsi="Calibri" w:cs="Calibri"/>
          <w:sz w:val="18"/>
          <w:szCs w:val="18"/>
        </w:rPr>
        <w:t>-t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-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C4A41">
        <w:rPr>
          <w:rFonts w:ascii="Calibri" w:eastAsia="Calibri" w:hAnsi="Calibri" w:cs="Calibri"/>
          <w:sz w:val="18"/>
          <w:szCs w:val="18"/>
        </w:rPr>
        <w:t xml:space="preserve">ay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 xml:space="preserve">f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6C4A41">
        <w:rPr>
          <w:rFonts w:ascii="Calibri" w:eastAsia="Calibri" w:hAnsi="Calibri" w:cs="Calibri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'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se</w:t>
      </w:r>
      <w:r w:rsidRPr="006C4A41">
        <w:rPr>
          <w:rFonts w:ascii="Calibri" w:eastAsia="Calibri" w:hAnsi="Calibri" w:cs="Calibri"/>
          <w:sz w:val="18"/>
          <w:szCs w:val="18"/>
        </w:rPr>
        <w:t>ts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ud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eq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C4A41">
        <w:rPr>
          <w:rFonts w:ascii="Calibri" w:eastAsia="Calibri" w:hAnsi="Calibri" w:cs="Calibri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t, 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nu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fa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ilit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.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>ar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 xml:space="preserve">f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vi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 safe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wo</w:t>
      </w:r>
      <w:r w:rsidRPr="006C4A41">
        <w:rPr>
          <w:rFonts w:ascii="Calibri" w:eastAsia="Calibri" w:hAnsi="Calibri" w:cs="Calibri"/>
          <w:sz w:val="18"/>
          <w:szCs w:val="18"/>
        </w:rPr>
        <w:t>rk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en</w:t>
      </w:r>
      <w:r w:rsidRPr="006C4A41">
        <w:rPr>
          <w:rFonts w:ascii="Calibri" w:eastAsia="Calibri" w:hAnsi="Calibri" w:cs="Calibri"/>
          <w:sz w:val="18"/>
          <w:szCs w:val="18"/>
        </w:rPr>
        <w:t>vi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t 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esp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on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d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 xml:space="preserve">g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y to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all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it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>at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on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 xml:space="preserve">at may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1A8987C7" w14:textId="77777777" w:rsidR="00A25443" w:rsidRPr="006C4A41" w:rsidRDefault="00A25443">
      <w:pPr>
        <w:spacing w:before="2" w:line="200" w:lineRule="exact"/>
      </w:pPr>
    </w:p>
    <w:p w14:paraId="292A8D79" w14:textId="77777777" w:rsidR="00A25443" w:rsidRPr="006C4A41" w:rsidRDefault="006C4A41">
      <w:pPr>
        <w:ind w:left="110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Calibri" w:eastAsia="Calibri" w:hAnsi="Calibri" w:cs="Calibri"/>
          <w:b/>
          <w:i/>
          <w:spacing w:val="-1"/>
          <w:sz w:val="18"/>
          <w:szCs w:val="18"/>
        </w:rPr>
        <w:t>D</w:t>
      </w:r>
      <w:r w:rsidRPr="006C4A41">
        <w:rPr>
          <w:rFonts w:ascii="Calibri" w:eastAsia="Calibri" w:hAnsi="Calibri" w:cs="Calibri"/>
          <w:b/>
          <w:i/>
          <w:spacing w:val="1"/>
          <w:sz w:val="18"/>
          <w:szCs w:val="18"/>
        </w:rPr>
        <w:t>u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t</w:t>
      </w:r>
      <w:r w:rsidRPr="006C4A41">
        <w:rPr>
          <w:rFonts w:ascii="Calibri" w:eastAsia="Calibri" w:hAnsi="Calibri" w:cs="Calibri"/>
          <w:b/>
          <w:i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e</w:t>
      </w:r>
      <w:r w:rsidRPr="006C4A41">
        <w:rPr>
          <w:rFonts w:ascii="Calibri" w:eastAsia="Calibri" w:hAnsi="Calibri" w:cs="Calibri"/>
          <w:b/>
          <w:i/>
          <w:spacing w:val="2"/>
          <w:sz w:val="18"/>
          <w:szCs w:val="18"/>
        </w:rPr>
        <w:t>s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:</w:t>
      </w:r>
    </w:p>
    <w:p w14:paraId="60822CED" w14:textId="77777777" w:rsidR="00A25443" w:rsidRPr="006C4A41" w:rsidRDefault="00A25443">
      <w:pPr>
        <w:spacing w:before="7" w:line="140" w:lineRule="exact"/>
        <w:rPr>
          <w:sz w:val="15"/>
          <w:szCs w:val="15"/>
        </w:rPr>
      </w:pPr>
    </w:p>
    <w:p w14:paraId="7D02755B" w14:textId="77777777" w:rsidR="00A25443" w:rsidRPr="006C4A41" w:rsidRDefault="006C4A41">
      <w:pPr>
        <w:ind w:left="110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6C4A41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esp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nd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to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alarm act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vati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 xml:space="preserve">ll as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nu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>al a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s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sp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vi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es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625D2E86" w14:textId="77777777" w:rsidR="00A25443" w:rsidRPr="006C4A41" w:rsidRDefault="006C4A41">
      <w:pPr>
        <w:spacing w:before="3"/>
        <w:ind w:left="110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6C4A41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ns</w:t>
      </w:r>
      <w:r w:rsidRPr="006C4A41">
        <w:rPr>
          <w:rFonts w:ascii="Calibri" w:eastAsia="Calibri" w:hAnsi="Calibri" w:cs="Calibri"/>
          <w:sz w:val="18"/>
          <w:szCs w:val="18"/>
        </w:rPr>
        <w:t>ta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y l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oo</w:t>
      </w:r>
      <w:r w:rsidRPr="006C4A41">
        <w:rPr>
          <w:rFonts w:ascii="Calibri" w:eastAsia="Calibri" w:hAnsi="Calibri" w:cs="Calibri"/>
          <w:sz w:val="18"/>
          <w:szCs w:val="18"/>
        </w:rPr>
        <w:t>k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>t f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 xml:space="preserve">r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ns</w:t>
      </w:r>
      <w:r w:rsidRPr="006C4A41">
        <w:rPr>
          <w:rFonts w:ascii="Calibri" w:eastAsia="Calibri" w:hAnsi="Calibri" w:cs="Calibri"/>
          <w:sz w:val="18"/>
          <w:szCs w:val="18"/>
        </w:rPr>
        <w:t>afe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nd</w:t>
      </w:r>
      <w:r w:rsidRPr="006C4A41">
        <w:rPr>
          <w:rFonts w:ascii="Calibri" w:eastAsia="Calibri" w:hAnsi="Calibri" w:cs="Calibri"/>
          <w:sz w:val="18"/>
          <w:szCs w:val="18"/>
        </w:rPr>
        <w:t>it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ns</w:t>
      </w:r>
      <w:r w:rsidRPr="006C4A41">
        <w:rPr>
          <w:rFonts w:ascii="Calibri" w:eastAsia="Calibri" w:hAnsi="Calibri" w:cs="Calibri"/>
          <w:sz w:val="18"/>
          <w:szCs w:val="18"/>
        </w:rPr>
        <w:t xml:space="preserve">,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z w:val="18"/>
          <w:szCs w:val="18"/>
        </w:rPr>
        <w:t>ity vi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lat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ns</w:t>
      </w:r>
      <w:r w:rsidRPr="006C4A41">
        <w:rPr>
          <w:rFonts w:ascii="Calibri" w:eastAsia="Calibri" w:hAnsi="Calibri" w:cs="Calibri"/>
          <w:sz w:val="18"/>
          <w:szCs w:val="18"/>
        </w:rPr>
        <w:t>, f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re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h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z</w:t>
      </w:r>
      <w:r w:rsidRPr="006C4A41">
        <w:rPr>
          <w:rFonts w:ascii="Calibri" w:eastAsia="Calibri" w:hAnsi="Calibri" w:cs="Calibri"/>
          <w:sz w:val="18"/>
          <w:szCs w:val="18"/>
        </w:rPr>
        <w:t>ar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ds</w:t>
      </w:r>
      <w:r w:rsidRPr="006C4A41">
        <w:rPr>
          <w:rFonts w:ascii="Calibri" w:eastAsia="Calibri" w:hAnsi="Calibri" w:cs="Calibri"/>
          <w:sz w:val="18"/>
          <w:szCs w:val="18"/>
        </w:rPr>
        <w:t>, a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me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al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b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2BCEBE4C" w14:textId="77777777" w:rsidR="00A25443" w:rsidRPr="006C4A41" w:rsidRDefault="006C4A41">
      <w:pPr>
        <w:spacing w:before="5"/>
        <w:ind w:left="110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6C4A41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undin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o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ir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de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o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presen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u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uth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z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pers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35672780" w14:textId="77777777" w:rsidR="00A25443" w:rsidRPr="006C4A41" w:rsidRDefault="006C4A41">
      <w:pPr>
        <w:spacing w:before="3"/>
        <w:ind w:left="110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6C4A41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nsurin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qu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k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res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ns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rit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y</w:t>
      </w:r>
      <w:r w:rsidRPr="006C4A41">
        <w:rPr>
          <w:rFonts w:ascii="Calibri" w:eastAsia="Calibri" w:hAnsi="Calibri" w:cs="Calibri"/>
          <w:sz w:val="18"/>
          <w:szCs w:val="18"/>
        </w:rPr>
        <w:t>,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edi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erge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y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516334B0" w14:textId="77777777" w:rsidR="00A25443" w:rsidRPr="006C4A41" w:rsidRDefault="006C4A41">
      <w:pPr>
        <w:spacing w:before="5"/>
        <w:ind w:left="110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6C4A41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Dire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tin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tr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ff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1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kin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o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65E91FF3" w14:textId="77777777" w:rsidR="00A25443" w:rsidRPr="006C4A41" w:rsidRDefault="006C4A41">
      <w:pPr>
        <w:spacing w:before="3"/>
        <w:ind w:left="110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6C4A41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idin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ber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af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isi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13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3B7B8937" w14:textId="77777777" w:rsidR="00A25443" w:rsidRPr="006C4A41" w:rsidRDefault="006C4A41">
      <w:pPr>
        <w:spacing w:before="5"/>
        <w:ind w:left="110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6C4A41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ritin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cc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et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ur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rep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rts</w:t>
      </w:r>
      <w:r w:rsidRPr="006C4A41">
        <w:rPr>
          <w:rFonts w:ascii="Calibri" w:eastAsia="Calibri" w:hAnsi="Calibri" w:cs="Calibri"/>
          <w:sz w:val="18"/>
          <w:szCs w:val="18"/>
        </w:rPr>
        <w:t>,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ide</w:t>
      </w:r>
      <w:r w:rsidRPr="006C4A41">
        <w:rPr>
          <w:rFonts w:ascii="Calibri" w:eastAsia="Calibri" w:hAnsi="Calibri" w:cs="Calibri"/>
          <w:spacing w:val="15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rt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sh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ng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8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0D4BD7F4" w14:textId="77777777" w:rsidR="00A25443" w:rsidRPr="006C4A41" w:rsidRDefault="006C4A41">
      <w:pPr>
        <w:spacing w:before="5"/>
        <w:ind w:left="110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6C4A41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Ma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6C4A41">
        <w:rPr>
          <w:rFonts w:ascii="Calibri" w:eastAsia="Calibri" w:hAnsi="Calibri" w:cs="Calibri"/>
          <w:sz w:val="18"/>
          <w:szCs w:val="18"/>
        </w:rPr>
        <w:t>ta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 g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oo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wo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k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la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nsh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C4A41">
        <w:rPr>
          <w:rFonts w:ascii="Calibri" w:eastAsia="Calibri" w:hAnsi="Calibri" w:cs="Calibri"/>
          <w:sz w:val="18"/>
          <w:szCs w:val="18"/>
        </w:rPr>
        <w:t>ith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oc</w:t>
      </w:r>
      <w:r w:rsidRPr="006C4A41">
        <w:rPr>
          <w:rFonts w:ascii="Calibri" w:eastAsia="Calibri" w:hAnsi="Calibri" w:cs="Calibri"/>
          <w:sz w:val="18"/>
          <w:szCs w:val="18"/>
        </w:rPr>
        <w:t>al 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li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, fire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afe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 xml:space="preserve">y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ep</w:t>
      </w:r>
      <w:r w:rsidRPr="006C4A41">
        <w:rPr>
          <w:rFonts w:ascii="Calibri" w:eastAsia="Calibri" w:hAnsi="Calibri" w:cs="Calibri"/>
          <w:sz w:val="18"/>
          <w:szCs w:val="18"/>
        </w:rPr>
        <w:t>artm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.</w:t>
      </w:r>
    </w:p>
    <w:p w14:paraId="31A85E5E" w14:textId="77777777" w:rsidR="00A25443" w:rsidRPr="006C4A41" w:rsidRDefault="00A25443">
      <w:pPr>
        <w:spacing w:before="13" w:line="280" w:lineRule="exact"/>
        <w:rPr>
          <w:sz w:val="28"/>
          <w:szCs w:val="28"/>
        </w:rPr>
      </w:pPr>
    </w:p>
    <w:p w14:paraId="233914DE" w14:textId="77777777" w:rsidR="00A25443" w:rsidRPr="006C4A41" w:rsidRDefault="006C4A41">
      <w:pPr>
        <w:spacing w:before="20"/>
        <w:ind w:left="155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Calibri" w:eastAsia="Calibri" w:hAnsi="Calibri" w:cs="Calibri"/>
          <w:b/>
          <w:i/>
          <w:spacing w:val="3"/>
          <w:sz w:val="18"/>
          <w:szCs w:val="18"/>
        </w:rPr>
        <w:t>Lo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c</w:t>
      </w:r>
      <w:r w:rsidRPr="006C4A41">
        <w:rPr>
          <w:rFonts w:ascii="Calibri" w:eastAsia="Calibri" w:hAnsi="Calibri" w:cs="Calibri"/>
          <w:b/>
          <w:i/>
          <w:spacing w:val="4"/>
          <w:sz w:val="18"/>
          <w:szCs w:val="18"/>
        </w:rPr>
        <w:t>a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l</w:t>
      </w:r>
      <w:r w:rsidRPr="006C4A41">
        <w:rPr>
          <w:rFonts w:ascii="Calibri" w:eastAsia="Calibri" w:hAnsi="Calibri" w:cs="Calibri"/>
          <w:b/>
          <w:i/>
          <w:spacing w:val="3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C</w:t>
      </w:r>
      <w:r w:rsidRPr="006C4A41">
        <w:rPr>
          <w:rFonts w:ascii="Calibri" w:eastAsia="Calibri" w:hAnsi="Calibri" w:cs="Calibri"/>
          <w:b/>
          <w:i/>
          <w:spacing w:val="4"/>
          <w:sz w:val="18"/>
          <w:szCs w:val="18"/>
        </w:rPr>
        <w:t>o</w:t>
      </w:r>
      <w:r w:rsidRPr="006C4A41">
        <w:rPr>
          <w:rFonts w:ascii="Calibri" w:eastAsia="Calibri" w:hAnsi="Calibri" w:cs="Calibri"/>
          <w:b/>
          <w:i/>
          <w:spacing w:val="1"/>
          <w:sz w:val="18"/>
          <w:szCs w:val="18"/>
        </w:rPr>
        <w:t>u</w:t>
      </w:r>
      <w:r w:rsidRPr="006C4A41">
        <w:rPr>
          <w:rFonts w:ascii="Calibri" w:eastAsia="Calibri" w:hAnsi="Calibri" w:cs="Calibri"/>
          <w:b/>
          <w:i/>
          <w:spacing w:val="3"/>
          <w:sz w:val="18"/>
          <w:szCs w:val="18"/>
        </w:rPr>
        <w:t>nc</w:t>
      </w:r>
      <w:r w:rsidRPr="006C4A41">
        <w:rPr>
          <w:rFonts w:ascii="Calibri" w:eastAsia="Calibri" w:hAnsi="Calibri" w:cs="Calibri"/>
          <w:b/>
          <w:i/>
          <w:spacing w:val="1"/>
          <w:sz w:val="18"/>
          <w:szCs w:val="18"/>
        </w:rPr>
        <w:t>i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l</w:t>
      </w:r>
      <w:r w:rsidRPr="006C4A41">
        <w:rPr>
          <w:rFonts w:ascii="Calibri" w:eastAsia="Calibri" w:hAnsi="Calibri" w:cs="Calibri"/>
          <w:b/>
          <w:i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-</w:t>
      </w:r>
      <w:r w:rsidRPr="006C4A41">
        <w:rPr>
          <w:rFonts w:ascii="Calibri" w:eastAsia="Calibri" w:hAnsi="Calibri" w:cs="Calibri"/>
          <w:b/>
          <w:i/>
          <w:spacing w:val="3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b/>
          <w:i/>
          <w:spacing w:val="2"/>
          <w:sz w:val="18"/>
          <w:szCs w:val="18"/>
        </w:rPr>
        <w:t>C</w:t>
      </w:r>
      <w:r w:rsidRPr="006C4A41">
        <w:rPr>
          <w:rFonts w:ascii="Calibri" w:eastAsia="Calibri" w:hAnsi="Calibri" w:cs="Calibri"/>
          <w:b/>
          <w:i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v</w:t>
      </w:r>
      <w:r w:rsidRPr="006C4A41">
        <w:rPr>
          <w:rFonts w:ascii="Calibri" w:eastAsia="Calibri" w:hAnsi="Calibri" w:cs="Calibri"/>
          <w:b/>
          <w:i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b/>
          <w:i/>
          <w:spacing w:val="3"/>
          <w:sz w:val="18"/>
          <w:szCs w:val="18"/>
        </w:rPr>
        <w:t>n</w:t>
      </w:r>
      <w:r w:rsidRPr="006C4A41">
        <w:rPr>
          <w:rFonts w:ascii="Calibri" w:eastAsia="Calibri" w:hAnsi="Calibri" w:cs="Calibri"/>
          <w:b/>
          <w:i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b/>
          <w:i/>
          <w:spacing w:val="1"/>
          <w:sz w:val="18"/>
          <w:szCs w:val="18"/>
        </w:rPr>
        <w:t>r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y</w:t>
      </w:r>
    </w:p>
    <w:p w14:paraId="5FE23E85" w14:textId="77777777" w:rsidR="00A25443" w:rsidRPr="006C4A41" w:rsidRDefault="006C4A41">
      <w:pPr>
        <w:spacing w:before="34"/>
        <w:ind w:left="155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CU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R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FF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CE</w:t>
      </w:r>
      <w:r w:rsidRPr="006C4A41">
        <w:rPr>
          <w:rFonts w:ascii="Calibri" w:eastAsia="Calibri" w:hAnsi="Calibri" w:cs="Calibri"/>
          <w:sz w:val="18"/>
          <w:szCs w:val="18"/>
        </w:rPr>
        <w:t xml:space="preserve">R                                   </w:t>
      </w:r>
      <w:r w:rsidRPr="006C4A41">
        <w:rPr>
          <w:rFonts w:ascii="Calibri" w:eastAsia="Calibri" w:hAnsi="Calibri" w:cs="Calibri"/>
          <w:spacing w:val="3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J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un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200</w:t>
      </w:r>
      <w:r w:rsidRPr="006C4A41">
        <w:rPr>
          <w:rFonts w:ascii="Calibri" w:eastAsia="Calibri" w:hAnsi="Calibri" w:cs="Calibri"/>
          <w:sz w:val="18"/>
          <w:szCs w:val="18"/>
        </w:rPr>
        <w:t>8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–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Ap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ri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200</w:t>
      </w:r>
      <w:r w:rsidRPr="006C4A41">
        <w:rPr>
          <w:rFonts w:ascii="Calibri" w:eastAsia="Calibri" w:hAnsi="Calibri" w:cs="Calibri"/>
          <w:sz w:val="18"/>
          <w:szCs w:val="18"/>
        </w:rPr>
        <w:t>9</w:t>
      </w:r>
    </w:p>
    <w:p w14:paraId="0585652A" w14:textId="77777777" w:rsidR="00A25443" w:rsidRPr="006C4A41" w:rsidRDefault="00A25443">
      <w:pPr>
        <w:spacing w:before="1" w:line="140" w:lineRule="exact"/>
        <w:rPr>
          <w:sz w:val="15"/>
          <w:szCs w:val="15"/>
        </w:rPr>
      </w:pPr>
    </w:p>
    <w:p w14:paraId="69869E7F" w14:textId="77777777" w:rsidR="00A25443" w:rsidRPr="006C4A41" w:rsidRDefault="006C4A41">
      <w:pPr>
        <w:spacing w:before="20"/>
        <w:ind w:left="124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Calibri" w:eastAsia="Calibri" w:hAnsi="Calibri" w:cs="Calibri"/>
          <w:b/>
          <w:i/>
          <w:spacing w:val="2"/>
          <w:sz w:val="18"/>
          <w:szCs w:val="18"/>
        </w:rPr>
        <w:t>C</w:t>
      </w:r>
      <w:r w:rsidRPr="006C4A41">
        <w:rPr>
          <w:rFonts w:ascii="Calibri" w:eastAsia="Calibri" w:hAnsi="Calibri" w:cs="Calibri"/>
          <w:b/>
          <w:i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b/>
          <w:i/>
          <w:spacing w:val="1"/>
          <w:sz w:val="18"/>
          <w:szCs w:val="18"/>
        </w:rPr>
        <w:t>ll</w:t>
      </w:r>
      <w:r w:rsidRPr="006C4A41">
        <w:rPr>
          <w:rFonts w:ascii="Calibri" w:eastAsia="Calibri" w:hAnsi="Calibri" w:cs="Calibri"/>
          <w:b/>
          <w:i/>
          <w:spacing w:val="3"/>
          <w:sz w:val="18"/>
          <w:szCs w:val="18"/>
        </w:rPr>
        <w:t>e</w:t>
      </w:r>
      <w:r w:rsidRPr="006C4A41">
        <w:rPr>
          <w:rFonts w:ascii="Calibri" w:eastAsia="Calibri" w:hAnsi="Calibri" w:cs="Calibri"/>
          <w:b/>
          <w:i/>
          <w:spacing w:val="1"/>
          <w:sz w:val="18"/>
          <w:szCs w:val="18"/>
        </w:rPr>
        <w:t>g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e</w:t>
      </w:r>
      <w:r w:rsidRPr="006C4A41">
        <w:rPr>
          <w:rFonts w:ascii="Calibri" w:eastAsia="Calibri" w:hAnsi="Calibri" w:cs="Calibri"/>
          <w:b/>
          <w:i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-</w:t>
      </w:r>
      <w:r w:rsidRPr="006C4A41">
        <w:rPr>
          <w:rFonts w:ascii="Calibri" w:eastAsia="Calibri" w:hAnsi="Calibri" w:cs="Calibri"/>
          <w:b/>
          <w:i/>
          <w:spacing w:val="5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C</w:t>
      </w:r>
      <w:r w:rsidRPr="006C4A41">
        <w:rPr>
          <w:rFonts w:ascii="Calibri" w:eastAsia="Calibri" w:hAnsi="Calibri" w:cs="Calibri"/>
          <w:b/>
          <w:i/>
          <w:spacing w:val="4"/>
          <w:sz w:val="18"/>
          <w:szCs w:val="18"/>
        </w:rPr>
        <w:t>o</w:t>
      </w:r>
      <w:r w:rsidRPr="006C4A41">
        <w:rPr>
          <w:rFonts w:ascii="Calibri" w:eastAsia="Calibri" w:hAnsi="Calibri" w:cs="Calibri"/>
          <w:b/>
          <w:i/>
          <w:spacing w:val="2"/>
          <w:sz w:val="18"/>
          <w:szCs w:val="18"/>
        </w:rPr>
        <w:t>v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e</w:t>
      </w:r>
      <w:r w:rsidRPr="006C4A41">
        <w:rPr>
          <w:rFonts w:ascii="Calibri" w:eastAsia="Calibri" w:hAnsi="Calibri" w:cs="Calibri"/>
          <w:b/>
          <w:i/>
          <w:spacing w:val="4"/>
          <w:sz w:val="18"/>
          <w:szCs w:val="18"/>
        </w:rPr>
        <w:t>n</w:t>
      </w:r>
      <w:r w:rsidRPr="006C4A41">
        <w:rPr>
          <w:rFonts w:ascii="Calibri" w:eastAsia="Calibri" w:hAnsi="Calibri" w:cs="Calibri"/>
          <w:b/>
          <w:i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b/>
          <w:i/>
          <w:spacing w:val="1"/>
          <w:sz w:val="18"/>
          <w:szCs w:val="18"/>
        </w:rPr>
        <w:t>r</w:t>
      </w:r>
      <w:r w:rsidRPr="006C4A41">
        <w:rPr>
          <w:rFonts w:ascii="Calibri" w:eastAsia="Calibri" w:hAnsi="Calibri" w:cs="Calibri"/>
          <w:b/>
          <w:i/>
          <w:sz w:val="18"/>
          <w:szCs w:val="18"/>
        </w:rPr>
        <w:t>y</w:t>
      </w:r>
    </w:p>
    <w:p w14:paraId="6C7B6EB6" w14:textId="77777777" w:rsidR="00A25443" w:rsidRPr="006C4A41" w:rsidRDefault="006C4A41">
      <w:pPr>
        <w:spacing w:before="32"/>
        <w:ind w:left="124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Calibri" w:eastAsia="Calibri" w:hAnsi="Calibri" w:cs="Calibri"/>
          <w:spacing w:val="2"/>
          <w:sz w:val="18"/>
          <w:szCs w:val="18"/>
        </w:rPr>
        <w:t>ADM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TR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AT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IV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ASS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AN</w:t>
      </w:r>
      <w:r w:rsidRPr="006C4A41">
        <w:rPr>
          <w:rFonts w:ascii="Calibri" w:eastAsia="Calibri" w:hAnsi="Calibri" w:cs="Calibri"/>
          <w:sz w:val="18"/>
          <w:szCs w:val="18"/>
        </w:rPr>
        <w:t xml:space="preserve">T                </w:t>
      </w:r>
      <w:r w:rsidRPr="006C4A41">
        <w:rPr>
          <w:rFonts w:ascii="Calibri" w:eastAsia="Calibri" w:hAnsi="Calibri" w:cs="Calibri"/>
          <w:spacing w:val="39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Ma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200</w:t>
      </w:r>
      <w:r w:rsidRPr="006C4A41">
        <w:rPr>
          <w:rFonts w:ascii="Calibri" w:eastAsia="Calibri" w:hAnsi="Calibri" w:cs="Calibri"/>
          <w:sz w:val="18"/>
          <w:szCs w:val="18"/>
        </w:rPr>
        <w:t>8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–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J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un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200</w:t>
      </w:r>
      <w:r w:rsidRPr="006C4A41">
        <w:rPr>
          <w:rFonts w:ascii="Calibri" w:eastAsia="Calibri" w:hAnsi="Calibri" w:cs="Calibri"/>
          <w:sz w:val="18"/>
          <w:szCs w:val="18"/>
        </w:rPr>
        <w:t>8</w:t>
      </w:r>
    </w:p>
    <w:p w14:paraId="565330A1" w14:textId="77777777" w:rsidR="00A25443" w:rsidRPr="006C4A41" w:rsidRDefault="00A25443">
      <w:pPr>
        <w:spacing w:before="6" w:line="160" w:lineRule="exact"/>
        <w:rPr>
          <w:sz w:val="17"/>
          <w:szCs w:val="17"/>
        </w:rPr>
      </w:pPr>
    </w:p>
    <w:p w14:paraId="507D7BB6" w14:textId="77777777" w:rsidR="00A25443" w:rsidRPr="006C4A41" w:rsidRDefault="006C4A41">
      <w:pPr>
        <w:ind w:left="122"/>
        <w:rPr>
          <w:rFonts w:ascii="Calibri" w:eastAsia="Calibri" w:hAnsi="Calibri" w:cs="Calibri"/>
        </w:rPr>
      </w:pPr>
      <w:r w:rsidRPr="006C4A41">
        <w:rPr>
          <w:rFonts w:ascii="Calibri" w:eastAsia="Calibri" w:hAnsi="Calibri" w:cs="Calibri"/>
          <w:b/>
          <w:spacing w:val="-1"/>
        </w:rPr>
        <w:t>A</w:t>
      </w:r>
      <w:r w:rsidRPr="006C4A41">
        <w:rPr>
          <w:rFonts w:ascii="Calibri" w:eastAsia="Calibri" w:hAnsi="Calibri" w:cs="Calibri"/>
          <w:b/>
        </w:rPr>
        <w:t>C</w:t>
      </w:r>
      <w:r w:rsidRPr="006C4A41">
        <w:rPr>
          <w:rFonts w:ascii="Calibri" w:eastAsia="Calibri" w:hAnsi="Calibri" w:cs="Calibri"/>
          <w:b/>
          <w:spacing w:val="2"/>
        </w:rPr>
        <w:t>A</w:t>
      </w:r>
      <w:r w:rsidRPr="006C4A41">
        <w:rPr>
          <w:rFonts w:ascii="Calibri" w:eastAsia="Calibri" w:hAnsi="Calibri" w:cs="Calibri"/>
          <w:b/>
          <w:spacing w:val="-1"/>
        </w:rPr>
        <w:t>DE</w:t>
      </w:r>
      <w:r w:rsidRPr="006C4A41">
        <w:rPr>
          <w:rFonts w:ascii="Calibri" w:eastAsia="Calibri" w:hAnsi="Calibri" w:cs="Calibri"/>
          <w:b/>
          <w:spacing w:val="1"/>
        </w:rPr>
        <w:t>M</w:t>
      </w:r>
      <w:r w:rsidRPr="006C4A41">
        <w:rPr>
          <w:rFonts w:ascii="Calibri" w:eastAsia="Calibri" w:hAnsi="Calibri" w:cs="Calibri"/>
          <w:b/>
        </w:rPr>
        <w:t>IC</w:t>
      </w:r>
      <w:r w:rsidRPr="006C4A41">
        <w:rPr>
          <w:rFonts w:ascii="Calibri" w:eastAsia="Calibri" w:hAnsi="Calibri" w:cs="Calibri"/>
          <w:b/>
          <w:spacing w:val="-9"/>
        </w:rPr>
        <w:t xml:space="preserve"> </w:t>
      </w:r>
      <w:r w:rsidRPr="006C4A41">
        <w:rPr>
          <w:rFonts w:ascii="Calibri" w:eastAsia="Calibri" w:hAnsi="Calibri" w:cs="Calibri"/>
          <w:b/>
          <w:spacing w:val="3"/>
        </w:rPr>
        <w:t>Q</w:t>
      </w:r>
      <w:r w:rsidRPr="006C4A41">
        <w:rPr>
          <w:rFonts w:ascii="Calibri" w:eastAsia="Calibri" w:hAnsi="Calibri" w:cs="Calibri"/>
          <w:b/>
        </w:rPr>
        <w:t>U</w:t>
      </w:r>
      <w:r w:rsidRPr="006C4A41">
        <w:rPr>
          <w:rFonts w:ascii="Calibri" w:eastAsia="Calibri" w:hAnsi="Calibri" w:cs="Calibri"/>
          <w:b/>
          <w:spacing w:val="1"/>
        </w:rPr>
        <w:t>A</w:t>
      </w:r>
      <w:r w:rsidRPr="006C4A41">
        <w:rPr>
          <w:rFonts w:ascii="Calibri" w:eastAsia="Calibri" w:hAnsi="Calibri" w:cs="Calibri"/>
          <w:b/>
        </w:rPr>
        <w:t>LIF</w:t>
      </w:r>
      <w:r w:rsidRPr="006C4A41">
        <w:rPr>
          <w:rFonts w:ascii="Calibri" w:eastAsia="Calibri" w:hAnsi="Calibri" w:cs="Calibri"/>
          <w:b/>
          <w:spacing w:val="-1"/>
        </w:rPr>
        <w:t>I</w:t>
      </w:r>
      <w:r w:rsidRPr="006C4A41">
        <w:rPr>
          <w:rFonts w:ascii="Calibri" w:eastAsia="Calibri" w:hAnsi="Calibri" w:cs="Calibri"/>
          <w:b/>
          <w:spacing w:val="2"/>
        </w:rPr>
        <w:t>C</w:t>
      </w:r>
      <w:r w:rsidRPr="006C4A41">
        <w:rPr>
          <w:rFonts w:ascii="Calibri" w:eastAsia="Calibri" w:hAnsi="Calibri" w:cs="Calibri"/>
          <w:b/>
          <w:spacing w:val="-1"/>
        </w:rPr>
        <w:t>A</w:t>
      </w:r>
      <w:r w:rsidRPr="006C4A41">
        <w:rPr>
          <w:rFonts w:ascii="Calibri" w:eastAsia="Calibri" w:hAnsi="Calibri" w:cs="Calibri"/>
          <w:b/>
        </w:rPr>
        <w:t>T</w:t>
      </w:r>
      <w:r w:rsidRPr="006C4A41">
        <w:rPr>
          <w:rFonts w:ascii="Calibri" w:eastAsia="Calibri" w:hAnsi="Calibri" w:cs="Calibri"/>
          <w:b/>
          <w:spacing w:val="2"/>
        </w:rPr>
        <w:t>I</w:t>
      </w:r>
      <w:r w:rsidRPr="006C4A41">
        <w:rPr>
          <w:rFonts w:ascii="Calibri" w:eastAsia="Calibri" w:hAnsi="Calibri" w:cs="Calibri"/>
          <w:b/>
        </w:rPr>
        <w:t>ONS</w:t>
      </w:r>
    </w:p>
    <w:p w14:paraId="78FFCC2E" w14:textId="77777777" w:rsidR="00A25443" w:rsidRPr="006C4A41" w:rsidRDefault="006C4A41">
      <w:pPr>
        <w:spacing w:before="37"/>
        <w:ind w:left="122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Calibri" w:eastAsia="Calibri" w:hAnsi="Calibri" w:cs="Calibri"/>
          <w:spacing w:val="3"/>
          <w:sz w:val="18"/>
          <w:szCs w:val="18"/>
        </w:rPr>
        <w:t>B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irmi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ngh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rt</w:t>
      </w:r>
      <w:r w:rsidRPr="006C4A41">
        <w:rPr>
          <w:rFonts w:ascii="Calibri" w:eastAsia="Calibri" w:hAnsi="Calibri" w:cs="Calibri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lle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6C4A41">
        <w:rPr>
          <w:rFonts w:ascii="Calibri" w:eastAsia="Calibri" w:hAnsi="Calibri" w:cs="Calibri"/>
          <w:sz w:val="18"/>
          <w:szCs w:val="18"/>
        </w:rPr>
        <w:t xml:space="preserve">e         </w:t>
      </w:r>
      <w:r w:rsidRPr="006C4A41">
        <w:rPr>
          <w:rFonts w:ascii="Calibri" w:eastAsia="Calibri" w:hAnsi="Calibri" w:cs="Calibri"/>
          <w:spacing w:val="23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200</w:t>
      </w:r>
      <w:r w:rsidRPr="006C4A41">
        <w:rPr>
          <w:rFonts w:ascii="Calibri" w:eastAsia="Calibri" w:hAnsi="Calibri" w:cs="Calibri"/>
          <w:sz w:val="18"/>
          <w:szCs w:val="18"/>
        </w:rPr>
        <w:t>5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-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2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00</w:t>
      </w:r>
      <w:r w:rsidRPr="006C4A41">
        <w:rPr>
          <w:rFonts w:ascii="Calibri" w:eastAsia="Calibri" w:hAnsi="Calibri" w:cs="Calibri"/>
          <w:sz w:val="18"/>
          <w:szCs w:val="18"/>
        </w:rPr>
        <w:t xml:space="preserve">8          </w:t>
      </w:r>
      <w:r w:rsidRPr="006C4A41">
        <w:rPr>
          <w:rFonts w:ascii="Calibri" w:eastAsia="Calibri" w:hAnsi="Calibri" w:cs="Calibri"/>
          <w:spacing w:val="2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B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us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Ma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eme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t</w:t>
      </w:r>
    </w:p>
    <w:p w14:paraId="08490377" w14:textId="77777777" w:rsidR="00A25443" w:rsidRPr="006C4A41" w:rsidRDefault="006C4A41">
      <w:pPr>
        <w:spacing w:before="32"/>
        <w:ind w:left="122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Calibri" w:eastAsia="Calibri" w:hAnsi="Calibri" w:cs="Calibri"/>
          <w:spacing w:val="3"/>
          <w:sz w:val="18"/>
          <w:szCs w:val="18"/>
        </w:rPr>
        <w:t>B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irmi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ngh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ho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 xml:space="preserve">l          </w:t>
      </w:r>
      <w:r w:rsidRPr="006C4A41">
        <w:rPr>
          <w:rFonts w:ascii="Calibri" w:eastAsia="Calibri" w:hAnsi="Calibri" w:cs="Calibri"/>
          <w:spacing w:val="24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200</w:t>
      </w:r>
      <w:r w:rsidRPr="006C4A41">
        <w:rPr>
          <w:rFonts w:ascii="Calibri" w:eastAsia="Calibri" w:hAnsi="Calibri" w:cs="Calibri"/>
          <w:sz w:val="18"/>
          <w:szCs w:val="18"/>
        </w:rPr>
        <w:t>3</w:t>
      </w:r>
      <w:r w:rsidRPr="006C4A41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-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2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00</w:t>
      </w:r>
      <w:r w:rsidRPr="006C4A41">
        <w:rPr>
          <w:rFonts w:ascii="Calibri" w:eastAsia="Calibri" w:hAnsi="Calibri" w:cs="Calibri"/>
          <w:sz w:val="18"/>
          <w:szCs w:val="18"/>
        </w:rPr>
        <w:t xml:space="preserve">5           </w:t>
      </w:r>
      <w:r w:rsidRPr="006C4A41">
        <w:rPr>
          <w:rFonts w:ascii="Calibri" w:eastAsia="Calibri" w:hAnsi="Calibri" w:cs="Calibri"/>
          <w:spacing w:val="28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v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el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: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Ma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(B</w:t>
      </w:r>
      <w:r w:rsidRPr="006C4A41">
        <w:rPr>
          <w:rFonts w:ascii="Calibri" w:eastAsia="Calibri" w:hAnsi="Calibri" w:cs="Calibri"/>
          <w:sz w:val="18"/>
          <w:szCs w:val="18"/>
        </w:rPr>
        <w:t xml:space="preserve">)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ng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(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)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 xml:space="preserve"> P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 xml:space="preserve">c 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(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C</w:t>
      </w:r>
      <w:r w:rsidRPr="006C4A41">
        <w:rPr>
          <w:rFonts w:ascii="Calibri" w:eastAsia="Calibri" w:hAnsi="Calibri" w:cs="Calibri"/>
          <w:sz w:val="18"/>
          <w:szCs w:val="18"/>
        </w:rPr>
        <w:t>)</w:t>
      </w:r>
      <w:r w:rsidRPr="006C4A41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og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ra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ph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14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(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)</w:t>
      </w:r>
    </w:p>
    <w:p w14:paraId="74169E5B" w14:textId="77777777" w:rsidR="00A25443" w:rsidRPr="006C4A41" w:rsidRDefault="00A25443">
      <w:pPr>
        <w:spacing w:before="13" w:line="240" w:lineRule="exact"/>
        <w:rPr>
          <w:sz w:val="24"/>
          <w:szCs w:val="24"/>
        </w:rPr>
      </w:pPr>
    </w:p>
    <w:p w14:paraId="22C5F6C1" w14:textId="77777777" w:rsidR="00A25443" w:rsidRPr="006C4A41" w:rsidRDefault="006C4A41">
      <w:pPr>
        <w:ind w:left="124"/>
        <w:rPr>
          <w:rFonts w:ascii="Calibri" w:eastAsia="Calibri" w:hAnsi="Calibri" w:cs="Calibri"/>
          <w:sz w:val="18"/>
          <w:szCs w:val="18"/>
        </w:rPr>
        <w:sectPr w:rsidR="00A25443" w:rsidRPr="006C4A41">
          <w:type w:val="continuous"/>
          <w:pgSz w:w="11920" w:h="16840"/>
          <w:pgMar w:top="700" w:right="920" w:bottom="280" w:left="1100" w:header="720" w:footer="720" w:gutter="0"/>
          <w:cols w:space="720"/>
        </w:sectPr>
      </w:pPr>
      <w:r w:rsidRPr="006C4A41">
        <w:rPr>
          <w:rFonts w:ascii="Calibri" w:eastAsia="Calibri" w:hAnsi="Calibri" w:cs="Calibri"/>
          <w:b/>
        </w:rPr>
        <w:t>R</w:t>
      </w:r>
      <w:r w:rsidRPr="006C4A41">
        <w:rPr>
          <w:rFonts w:ascii="Calibri" w:eastAsia="Calibri" w:hAnsi="Calibri" w:cs="Calibri"/>
          <w:b/>
          <w:spacing w:val="-1"/>
        </w:rPr>
        <w:t>E</w:t>
      </w:r>
      <w:r w:rsidRPr="006C4A41">
        <w:rPr>
          <w:rFonts w:ascii="Calibri" w:eastAsia="Calibri" w:hAnsi="Calibri" w:cs="Calibri"/>
          <w:b/>
        </w:rPr>
        <w:t>F</w:t>
      </w:r>
      <w:r w:rsidRPr="006C4A41">
        <w:rPr>
          <w:rFonts w:ascii="Calibri" w:eastAsia="Calibri" w:hAnsi="Calibri" w:cs="Calibri"/>
          <w:b/>
          <w:spacing w:val="-1"/>
        </w:rPr>
        <w:t>E</w:t>
      </w:r>
      <w:r w:rsidRPr="006C4A41">
        <w:rPr>
          <w:rFonts w:ascii="Calibri" w:eastAsia="Calibri" w:hAnsi="Calibri" w:cs="Calibri"/>
          <w:b/>
          <w:spacing w:val="3"/>
        </w:rPr>
        <w:t>R</w:t>
      </w:r>
      <w:r w:rsidRPr="006C4A41">
        <w:rPr>
          <w:rFonts w:ascii="Calibri" w:eastAsia="Calibri" w:hAnsi="Calibri" w:cs="Calibri"/>
          <w:b/>
          <w:spacing w:val="-1"/>
        </w:rPr>
        <w:t>E</w:t>
      </w:r>
      <w:r w:rsidRPr="006C4A41">
        <w:rPr>
          <w:rFonts w:ascii="Calibri" w:eastAsia="Calibri" w:hAnsi="Calibri" w:cs="Calibri"/>
          <w:b/>
          <w:spacing w:val="1"/>
        </w:rPr>
        <w:t>N</w:t>
      </w:r>
      <w:r w:rsidRPr="006C4A41">
        <w:rPr>
          <w:rFonts w:ascii="Calibri" w:eastAsia="Calibri" w:hAnsi="Calibri" w:cs="Calibri"/>
          <w:b/>
          <w:spacing w:val="2"/>
        </w:rPr>
        <w:t>C</w:t>
      </w:r>
      <w:r w:rsidRPr="006C4A41">
        <w:rPr>
          <w:rFonts w:ascii="Calibri" w:eastAsia="Calibri" w:hAnsi="Calibri" w:cs="Calibri"/>
          <w:b/>
          <w:spacing w:val="-1"/>
        </w:rPr>
        <w:t>E</w:t>
      </w:r>
      <w:r w:rsidRPr="006C4A41">
        <w:rPr>
          <w:rFonts w:ascii="Calibri" w:eastAsia="Calibri" w:hAnsi="Calibri" w:cs="Calibri"/>
          <w:b/>
        </w:rPr>
        <w:t>S</w:t>
      </w:r>
      <w:r w:rsidRPr="006C4A41">
        <w:rPr>
          <w:rFonts w:ascii="Calibri" w:eastAsia="Calibri" w:hAnsi="Calibri" w:cs="Calibri"/>
          <w:b/>
          <w:spacing w:val="-14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–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>vaila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b</w:t>
      </w:r>
      <w:r w:rsidRPr="006C4A41">
        <w:rPr>
          <w:rFonts w:ascii="Calibri" w:eastAsia="Calibri" w:hAnsi="Calibri" w:cs="Calibri"/>
          <w:sz w:val="18"/>
          <w:szCs w:val="18"/>
        </w:rPr>
        <w:t>le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eq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ues</w:t>
      </w:r>
      <w:r w:rsidRPr="006C4A41">
        <w:rPr>
          <w:rFonts w:ascii="Calibri" w:eastAsia="Calibri" w:hAnsi="Calibri" w:cs="Calibri"/>
          <w:sz w:val="18"/>
          <w:szCs w:val="18"/>
        </w:rPr>
        <w:t>t</w:t>
      </w:r>
    </w:p>
    <w:p w14:paraId="1F9820F5" w14:textId="77777777" w:rsidR="00A25443" w:rsidRPr="006C4A41" w:rsidRDefault="006C4A41">
      <w:pPr>
        <w:spacing w:before="96"/>
        <w:ind w:left="148"/>
      </w:pPr>
      <w:r w:rsidRPr="006C4A41">
        <w:lastRenderedPageBreak/>
        <w:pict w14:anchorId="7192BC9B">
          <v:group id="_x0000_s1027" style="position:absolute;left:0;text-align:left;margin-left:57pt;margin-top:59.25pt;width:483pt;height:0;z-index:-251656704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6C4A41">
        <w:pict w14:anchorId="255A8A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25pt;height:33.75pt">
            <v:imagedata r:id="rId6" o:title=""/>
          </v:shape>
        </w:pict>
      </w:r>
    </w:p>
    <w:p w14:paraId="2A351E7D" w14:textId="77777777" w:rsidR="00A25443" w:rsidRPr="006C4A41" w:rsidRDefault="00A25443">
      <w:pPr>
        <w:spacing w:before="8" w:line="120" w:lineRule="exact"/>
        <w:rPr>
          <w:sz w:val="12"/>
          <w:szCs w:val="12"/>
        </w:rPr>
      </w:pPr>
    </w:p>
    <w:p w14:paraId="52DF5FD3" w14:textId="77777777" w:rsidR="00A25443" w:rsidRPr="006C4A41" w:rsidRDefault="00A25443">
      <w:pPr>
        <w:spacing w:line="200" w:lineRule="exact"/>
      </w:pPr>
    </w:p>
    <w:p w14:paraId="5E6C0741" w14:textId="77777777" w:rsidR="00A25443" w:rsidRPr="006C4A41" w:rsidRDefault="006C4A41">
      <w:pPr>
        <w:spacing w:before="20"/>
        <w:ind w:left="115"/>
        <w:rPr>
          <w:rFonts w:ascii="Calibri" w:eastAsia="Calibri" w:hAnsi="Calibri" w:cs="Calibri"/>
          <w:sz w:val="18"/>
          <w:szCs w:val="18"/>
        </w:rPr>
      </w:pPr>
      <w:r w:rsidRPr="006C4A41">
        <w:rPr>
          <w:rFonts w:ascii="Calibri" w:eastAsia="Calibri" w:hAnsi="Calibri" w:cs="Calibri"/>
          <w:b/>
          <w:sz w:val="18"/>
          <w:szCs w:val="18"/>
        </w:rPr>
        <w:t>C</w:t>
      </w:r>
      <w:r w:rsidRPr="006C4A41">
        <w:rPr>
          <w:rFonts w:ascii="Calibri" w:eastAsia="Calibri" w:hAnsi="Calibri" w:cs="Calibri"/>
          <w:b/>
          <w:spacing w:val="-1"/>
          <w:sz w:val="18"/>
          <w:szCs w:val="18"/>
        </w:rPr>
        <w:t>op</w:t>
      </w:r>
      <w:r w:rsidRPr="006C4A41">
        <w:rPr>
          <w:rFonts w:ascii="Calibri" w:eastAsia="Calibri" w:hAnsi="Calibri" w:cs="Calibri"/>
          <w:b/>
          <w:spacing w:val="1"/>
          <w:sz w:val="18"/>
          <w:szCs w:val="18"/>
        </w:rPr>
        <w:t>yr</w:t>
      </w:r>
      <w:r w:rsidRPr="006C4A41"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b/>
          <w:spacing w:val="1"/>
          <w:sz w:val="18"/>
          <w:szCs w:val="18"/>
        </w:rPr>
        <w:t>g</w:t>
      </w:r>
      <w:r w:rsidRPr="006C4A41">
        <w:rPr>
          <w:rFonts w:ascii="Calibri" w:eastAsia="Calibri" w:hAnsi="Calibri" w:cs="Calibri"/>
          <w:b/>
          <w:spacing w:val="-1"/>
          <w:sz w:val="18"/>
          <w:szCs w:val="18"/>
        </w:rPr>
        <w:t>h</w:t>
      </w:r>
      <w:r w:rsidRPr="006C4A41">
        <w:rPr>
          <w:rFonts w:ascii="Calibri" w:eastAsia="Calibri" w:hAnsi="Calibri" w:cs="Calibri"/>
          <w:b/>
          <w:sz w:val="18"/>
          <w:szCs w:val="18"/>
        </w:rPr>
        <w:t xml:space="preserve">t </w:t>
      </w:r>
      <w:r w:rsidRPr="006C4A41">
        <w:rPr>
          <w:rFonts w:ascii="Calibri" w:eastAsia="Calibri" w:hAnsi="Calibri" w:cs="Calibri"/>
          <w:b/>
          <w:spacing w:val="-1"/>
          <w:sz w:val="18"/>
          <w:szCs w:val="18"/>
        </w:rPr>
        <w:t>in</w:t>
      </w:r>
      <w:r w:rsidRPr="006C4A41">
        <w:rPr>
          <w:rFonts w:ascii="Calibri" w:eastAsia="Calibri" w:hAnsi="Calibri" w:cs="Calibri"/>
          <w:b/>
          <w:sz w:val="18"/>
          <w:szCs w:val="18"/>
        </w:rPr>
        <w:t>f</w:t>
      </w:r>
      <w:r w:rsidRPr="006C4A41">
        <w:rPr>
          <w:rFonts w:ascii="Calibri" w:eastAsia="Calibri" w:hAnsi="Calibri" w:cs="Calibri"/>
          <w:b/>
          <w:spacing w:val="-1"/>
          <w:sz w:val="18"/>
          <w:szCs w:val="18"/>
        </w:rPr>
        <w:t>o</w:t>
      </w:r>
      <w:r w:rsidRPr="006C4A41"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 w:rsidRPr="006C4A41">
        <w:rPr>
          <w:rFonts w:ascii="Calibri" w:eastAsia="Calibri" w:hAnsi="Calibri" w:cs="Calibri"/>
          <w:b/>
          <w:sz w:val="18"/>
          <w:szCs w:val="18"/>
        </w:rPr>
        <w:t>mat</w:t>
      </w:r>
      <w:r w:rsidRPr="006C4A41">
        <w:rPr>
          <w:rFonts w:ascii="Calibri" w:eastAsia="Calibri" w:hAnsi="Calibri" w:cs="Calibri"/>
          <w:b/>
          <w:spacing w:val="-1"/>
          <w:sz w:val="18"/>
          <w:szCs w:val="18"/>
        </w:rPr>
        <w:t>io</w:t>
      </w:r>
      <w:r w:rsidRPr="006C4A41">
        <w:rPr>
          <w:rFonts w:ascii="Calibri" w:eastAsia="Calibri" w:hAnsi="Calibri" w:cs="Calibri"/>
          <w:b/>
          <w:sz w:val="18"/>
          <w:szCs w:val="18"/>
        </w:rPr>
        <w:t>n</w:t>
      </w:r>
      <w:r w:rsidRPr="006C4A41">
        <w:rPr>
          <w:rFonts w:ascii="Calibri" w:eastAsia="Calibri" w:hAnsi="Calibri" w:cs="Calibri"/>
          <w:b/>
          <w:spacing w:val="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b/>
          <w:sz w:val="18"/>
          <w:szCs w:val="18"/>
        </w:rPr>
        <w:t>- P</w:t>
      </w:r>
      <w:r w:rsidRPr="006C4A41">
        <w:rPr>
          <w:rFonts w:ascii="Calibri" w:eastAsia="Calibri" w:hAnsi="Calibri" w:cs="Calibri"/>
          <w:b/>
          <w:spacing w:val="-1"/>
          <w:sz w:val="18"/>
          <w:szCs w:val="18"/>
        </w:rPr>
        <w:t>l</w:t>
      </w:r>
      <w:r w:rsidRPr="006C4A41">
        <w:rPr>
          <w:rFonts w:ascii="Calibri" w:eastAsia="Calibri" w:hAnsi="Calibri" w:cs="Calibri"/>
          <w:b/>
          <w:sz w:val="18"/>
          <w:szCs w:val="18"/>
        </w:rPr>
        <w:t>ease</w:t>
      </w:r>
      <w:r w:rsidRPr="006C4A41">
        <w:rPr>
          <w:rFonts w:ascii="Calibri" w:eastAsia="Calibri" w:hAnsi="Calibri" w:cs="Calibri"/>
          <w:b/>
          <w:spacing w:val="1"/>
          <w:sz w:val="18"/>
          <w:szCs w:val="18"/>
        </w:rPr>
        <w:t xml:space="preserve"> r</w:t>
      </w:r>
      <w:r w:rsidRPr="006C4A41">
        <w:rPr>
          <w:rFonts w:ascii="Calibri" w:eastAsia="Calibri" w:hAnsi="Calibri" w:cs="Calibri"/>
          <w:b/>
          <w:sz w:val="18"/>
          <w:szCs w:val="18"/>
        </w:rPr>
        <w:t>ead</w:t>
      </w:r>
    </w:p>
    <w:p w14:paraId="715F2E23" w14:textId="77777777" w:rsidR="00A25443" w:rsidRPr="006C4A41" w:rsidRDefault="00A25443">
      <w:pPr>
        <w:spacing w:before="4" w:line="280" w:lineRule="exact"/>
        <w:rPr>
          <w:sz w:val="28"/>
          <w:szCs w:val="28"/>
        </w:rPr>
      </w:pPr>
    </w:p>
    <w:p w14:paraId="6B79F9A3" w14:textId="77777777" w:rsidR="00A25443" w:rsidRPr="006C4A41" w:rsidRDefault="006C4A41">
      <w:pPr>
        <w:spacing w:line="276" w:lineRule="auto"/>
        <w:ind w:left="115" w:right="68"/>
        <w:rPr>
          <w:rFonts w:ascii="Calibri" w:eastAsia="Calibri" w:hAnsi="Calibri" w:cs="Calibri"/>
        </w:rPr>
      </w:pPr>
      <w:r w:rsidRPr="006C4A41">
        <w:rPr>
          <w:rFonts w:ascii="Calibri" w:eastAsia="Calibri" w:hAnsi="Calibri" w:cs="Calibri"/>
          <w:sz w:val="18"/>
          <w:szCs w:val="18"/>
        </w:rPr>
        <w:t>©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 xml:space="preserve">is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Se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ty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Gu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z w:val="18"/>
          <w:szCs w:val="18"/>
        </w:rPr>
        <w:t xml:space="preserve">d </w:t>
      </w:r>
      <w:hyperlink r:id="rId7">
        <w:r w:rsidRPr="006C4A41">
          <w:rPr>
            <w:rFonts w:ascii="Calibri" w:eastAsia="Calibri" w:hAnsi="Calibri" w:cs="Calibri"/>
            <w:sz w:val="18"/>
            <w:szCs w:val="18"/>
            <w:u w:val="single" w:color="0000FF"/>
          </w:rPr>
          <w:t>CV</w:t>
        </w:r>
        <w:r w:rsidRPr="006C4A41">
          <w:rPr>
            <w:rFonts w:ascii="Calibri" w:eastAsia="Calibri" w:hAnsi="Calibri" w:cs="Calibri"/>
            <w:spacing w:val="1"/>
            <w:sz w:val="18"/>
            <w:szCs w:val="18"/>
            <w:u w:val="single" w:color="0000FF"/>
          </w:rPr>
          <w:t xml:space="preserve"> </w:t>
        </w:r>
        <w:r w:rsidRPr="006C4A41">
          <w:rPr>
            <w:rFonts w:ascii="Calibri" w:eastAsia="Calibri" w:hAnsi="Calibri" w:cs="Calibri"/>
            <w:sz w:val="18"/>
            <w:szCs w:val="18"/>
            <w:u w:val="single" w:color="0000FF"/>
          </w:rPr>
          <w:t>t</w:t>
        </w:r>
        <w:r w:rsidRPr="006C4A41">
          <w:rPr>
            <w:rFonts w:ascii="Calibri" w:eastAsia="Calibri" w:hAnsi="Calibri" w:cs="Calibri"/>
            <w:spacing w:val="-1"/>
            <w:sz w:val="18"/>
            <w:szCs w:val="18"/>
            <w:u w:val="single" w:color="0000FF"/>
          </w:rPr>
          <w:t>e</w:t>
        </w:r>
        <w:r w:rsidRPr="006C4A41">
          <w:rPr>
            <w:rFonts w:ascii="Calibri" w:eastAsia="Calibri" w:hAnsi="Calibri" w:cs="Calibri"/>
            <w:sz w:val="18"/>
            <w:szCs w:val="18"/>
            <w:u w:val="single" w:color="0000FF"/>
          </w:rPr>
          <w:t>m</w:t>
        </w:r>
        <w:r w:rsidRPr="006C4A41">
          <w:rPr>
            <w:rFonts w:ascii="Calibri" w:eastAsia="Calibri" w:hAnsi="Calibri" w:cs="Calibri"/>
            <w:spacing w:val="-1"/>
            <w:sz w:val="18"/>
            <w:szCs w:val="18"/>
            <w:u w:val="single" w:color="0000FF"/>
          </w:rPr>
          <w:t>p</w:t>
        </w:r>
        <w:r w:rsidRPr="006C4A41">
          <w:rPr>
            <w:rFonts w:ascii="Calibri" w:eastAsia="Calibri" w:hAnsi="Calibri" w:cs="Calibri"/>
            <w:sz w:val="18"/>
            <w:szCs w:val="18"/>
            <w:u w:val="single" w:color="0000FF"/>
          </w:rPr>
          <w:t>l</w:t>
        </w:r>
        <w:r w:rsidRPr="006C4A41">
          <w:rPr>
            <w:rFonts w:ascii="Calibri" w:eastAsia="Calibri" w:hAnsi="Calibri" w:cs="Calibri"/>
            <w:spacing w:val="2"/>
            <w:sz w:val="18"/>
            <w:szCs w:val="18"/>
            <w:u w:val="single" w:color="0000FF"/>
          </w:rPr>
          <w:t>a</w:t>
        </w:r>
        <w:r w:rsidRPr="006C4A41">
          <w:rPr>
            <w:rFonts w:ascii="Calibri" w:eastAsia="Calibri" w:hAnsi="Calibri" w:cs="Calibri"/>
            <w:sz w:val="18"/>
            <w:szCs w:val="18"/>
            <w:u w:val="single" w:color="0000FF"/>
          </w:rPr>
          <w:t>te</w:t>
        </w:r>
        <w:r w:rsidRPr="006C4A41">
          <w:rPr>
            <w:rFonts w:ascii="Calibri" w:eastAsia="Calibri" w:hAnsi="Calibri" w:cs="Calibri"/>
            <w:spacing w:val="-1"/>
            <w:sz w:val="18"/>
            <w:szCs w:val="18"/>
          </w:rPr>
          <w:t xml:space="preserve"> </w:t>
        </w:r>
        <w:r w:rsidRPr="006C4A41">
          <w:rPr>
            <w:rFonts w:ascii="Calibri" w:eastAsia="Calibri" w:hAnsi="Calibri" w:cs="Calibri"/>
            <w:sz w:val="18"/>
            <w:szCs w:val="18"/>
          </w:rPr>
          <w:t>is</w:t>
        </w:r>
      </w:hyperlink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C4A41">
        <w:rPr>
          <w:rFonts w:ascii="Calibri" w:eastAsia="Calibri" w:hAnsi="Calibri" w:cs="Calibri"/>
          <w:sz w:val="18"/>
          <w:szCs w:val="18"/>
        </w:rPr>
        <w:t>yr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ig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 xml:space="preserve">t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f Dayj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b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td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2013. J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b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see</w:t>
      </w:r>
      <w:r w:rsidRPr="006C4A41">
        <w:rPr>
          <w:rFonts w:ascii="Calibri" w:eastAsia="Calibri" w:hAnsi="Calibri" w:cs="Calibri"/>
          <w:sz w:val="18"/>
          <w:szCs w:val="18"/>
        </w:rPr>
        <w:t>k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 xml:space="preserve">may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ow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ad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u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p</w:t>
      </w:r>
      <w:r w:rsidRPr="006C4A41">
        <w:rPr>
          <w:rFonts w:ascii="Calibri" w:eastAsia="Calibri" w:hAnsi="Calibri" w:cs="Calibri"/>
          <w:sz w:val="18"/>
          <w:szCs w:val="18"/>
        </w:rPr>
        <w:t>ar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>lar r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su</w:t>
      </w:r>
      <w:r w:rsidRPr="006C4A41">
        <w:rPr>
          <w:rFonts w:ascii="Calibri" w:eastAsia="Calibri" w:hAnsi="Calibri" w:cs="Calibri"/>
          <w:sz w:val="18"/>
          <w:szCs w:val="18"/>
        </w:rPr>
        <w:t xml:space="preserve">me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ex</w:t>
      </w:r>
      <w:r w:rsidRPr="006C4A41">
        <w:rPr>
          <w:rFonts w:ascii="Calibri" w:eastAsia="Calibri" w:hAnsi="Calibri" w:cs="Calibri"/>
          <w:sz w:val="18"/>
          <w:szCs w:val="18"/>
        </w:rPr>
        <w:t>am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 xml:space="preserve">r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the</w:t>
      </w:r>
      <w:r w:rsidRPr="006C4A41">
        <w:rPr>
          <w:rFonts w:ascii="Calibri" w:eastAsia="Calibri" w:hAnsi="Calibri" w:cs="Calibri"/>
          <w:sz w:val="18"/>
          <w:szCs w:val="18"/>
        </w:rPr>
        <w:t>ir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pe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C4A41">
        <w:rPr>
          <w:rFonts w:ascii="Calibri" w:eastAsia="Calibri" w:hAnsi="Calibri" w:cs="Calibri"/>
          <w:sz w:val="18"/>
          <w:szCs w:val="18"/>
        </w:rPr>
        <w:t xml:space="preserve">l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to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6C4A41">
        <w:rPr>
          <w:rFonts w:ascii="Calibri" w:eastAsia="Calibri" w:hAnsi="Calibri" w:cs="Calibri"/>
          <w:sz w:val="18"/>
          <w:szCs w:val="18"/>
        </w:rPr>
        <w:t>lp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6C4A41">
        <w:rPr>
          <w:rFonts w:ascii="Calibri" w:eastAsia="Calibri" w:hAnsi="Calibri" w:cs="Calibri"/>
          <w:sz w:val="18"/>
          <w:szCs w:val="18"/>
        </w:rPr>
        <w:t xml:space="preserve">m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>te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C4A41">
        <w:rPr>
          <w:rFonts w:ascii="Calibri" w:eastAsia="Calibri" w:hAnsi="Calibri" w:cs="Calibri"/>
          <w:sz w:val="18"/>
          <w:szCs w:val="18"/>
        </w:rPr>
        <w:t xml:space="preserve">r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ow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ne</w:t>
      </w:r>
      <w:r w:rsidRPr="006C4A41">
        <w:rPr>
          <w:rFonts w:ascii="Calibri" w:eastAsia="Calibri" w:hAnsi="Calibri" w:cs="Calibri"/>
          <w:sz w:val="18"/>
          <w:szCs w:val="18"/>
        </w:rPr>
        <w:t xml:space="preserve">.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Yo</w:t>
      </w:r>
      <w:r w:rsidRPr="006C4A41">
        <w:rPr>
          <w:rFonts w:ascii="Calibri" w:eastAsia="Calibri" w:hAnsi="Calibri" w:cs="Calibri"/>
          <w:sz w:val="18"/>
          <w:szCs w:val="18"/>
        </w:rPr>
        <w:t>u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are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al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 xml:space="preserve">t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6C4A41">
        <w:rPr>
          <w:rFonts w:ascii="Calibri" w:eastAsia="Calibri" w:hAnsi="Calibri" w:cs="Calibri"/>
          <w:sz w:val="18"/>
          <w:szCs w:val="18"/>
        </w:rPr>
        <w:t>me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to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6C4A41">
        <w:rPr>
          <w:rFonts w:ascii="Calibri" w:eastAsia="Calibri" w:hAnsi="Calibri" w:cs="Calibri"/>
          <w:sz w:val="18"/>
          <w:szCs w:val="18"/>
        </w:rPr>
        <w:t>k to 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 xml:space="preserve">y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C4A41">
        <w:rPr>
          <w:rFonts w:ascii="Calibri" w:eastAsia="Calibri" w:hAnsi="Calibri" w:cs="Calibri"/>
          <w:sz w:val="18"/>
          <w:szCs w:val="18"/>
        </w:rPr>
        <w:t>age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 xml:space="preserve">r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 xml:space="preserve">e </w:t>
      </w:r>
      <w:hyperlink r:id="rId8">
        <w:r w:rsidRPr="006C4A41">
          <w:rPr>
            <w:rFonts w:ascii="Calibri" w:eastAsia="Calibri" w:hAnsi="Calibri" w:cs="Calibri"/>
            <w:spacing w:val="1"/>
            <w:sz w:val="18"/>
            <w:szCs w:val="18"/>
            <w:u w:val="single" w:color="0000FF"/>
          </w:rPr>
          <w:t>www</w:t>
        </w:r>
        <w:r w:rsidRPr="006C4A41">
          <w:rPr>
            <w:rFonts w:ascii="Calibri" w:eastAsia="Calibri" w:hAnsi="Calibri" w:cs="Calibri"/>
            <w:sz w:val="18"/>
            <w:szCs w:val="18"/>
            <w:u w:val="single" w:color="0000FF"/>
          </w:rPr>
          <w:t>.</w:t>
        </w:r>
        <w:r w:rsidRPr="006C4A41">
          <w:rPr>
            <w:rFonts w:ascii="Calibri" w:eastAsia="Calibri" w:hAnsi="Calibri" w:cs="Calibri"/>
            <w:spacing w:val="-1"/>
            <w:sz w:val="18"/>
            <w:szCs w:val="18"/>
            <w:u w:val="single" w:color="0000FF"/>
          </w:rPr>
          <w:t>d</w:t>
        </w:r>
        <w:r w:rsidRPr="006C4A41">
          <w:rPr>
            <w:rFonts w:ascii="Calibri" w:eastAsia="Calibri" w:hAnsi="Calibri" w:cs="Calibri"/>
            <w:sz w:val="18"/>
            <w:szCs w:val="18"/>
            <w:u w:val="single" w:color="0000FF"/>
          </w:rPr>
          <w:t>ayj</w:t>
        </w:r>
        <w:r w:rsidRPr="006C4A41">
          <w:rPr>
            <w:rFonts w:ascii="Calibri" w:eastAsia="Calibri" w:hAnsi="Calibri" w:cs="Calibri"/>
            <w:spacing w:val="1"/>
            <w:sz w:val="18"/>
            <w:szCs w:val="18"/>
            <w:u w:val="single" w:color="0000FF"/>
          </w:rPr>
          <w:t>o</w:t>
        </w:r>
        <w:r w:rsidRPr="006C4A41">
          <w:rPr>
            <w:rFonts w:ascii="Calibri" w:eastAsia="Calibri" w:hAnsi="Calibri" w:cs="Calibri"/>
            <w:spacing w:val="-1"/>
            <w:sz w:val="18"/>
            <w:szCs w:val="18"/>
            <w:u w:val="single" w:color="0000FF"/>
          </w:rPr>
          <w:t>b</w:t>
        </w:r>
        <w:r w:rsidRPr="006C4A41">
          <w:rPr>
            <w:rFonts w:ascii="Calibri" w:eastAsia="Calibri" w:hAnsi="Calibri" w:cs="Calibri"/>
            <w:sz w:val="18"/>
            <w:szCs w:val="18"/>
            <w:u w:val="single" w:color="0000FF"/>
          </w:rPr>
          <w:t>.</w:t>
        </w:r>
        <w:r w:rsidRPr="006C4A41">
          <w:rPr>
            <w:rFonts w:ascii="Calibri" w:eastAsia="Calibri" w:hAnsi="Calibri" w:cs="Calibri"/>
            <w:spacing w:val="-1"/>
            <w:sz w:val="18"/>
            <w:szCs w:val="18"/>
            <w:u w:val="single" w:color="0000FF"/>
          </w:rPr>
          <w:t>c</w:t>
        </w:r>
        <w:r w:rsidRPr="006C4A41">
          <w:rPr>
            <w:rFonts w:ascii="Calibri" w:eastAsia="Calibri" w:hAnsi="Calibri" w:cs="Calibri"/>
            <w:spacing w:val="1"/>
            <w:sz w:val="18"/>
            <w:szCs w:val="18"/>
            <w:u w:val="single" w:color="0000FF"/>
          </w:rPr>
          <w:t>o</w:t>
        </w:r>
        <w:r w:rsidRPr="006C4A41">
          <w:rPr>
            <w:rFonts w:ascii="Calibri" w:eastAsia="Calibri" w:hAnsi="Calibri" w:cs="Calibri"/>
            <w:spacing w:val="2"/>
            <w:sz w:val="18"/>
            <w:szCs w:val="18"/>
            <w:u w:val="single" w:color="0000FF"/>
          </w:rPr>
          <w:t>m</w:t>
        </w:r>
        <w:r w:rsidRPr="006C4A41">
          <w:rPr>
            <w:rFonts w:ascii="Calibri" w:eastAsia="Calibri" w:hAnsi="Calibri" w:cs="Calibri"/>
            <w:sz w:val="18"/>
            <w:szCs w:val="18"/>
          </w:rPr>
          <w:t>.</w:t>
        </w:r>
      </w:hyperlink>
      <w:r w:rsidRPr="006C4A41">
        <w:rPr>
          <w:rFonts w:ascii="Calibri" w:eastAsia="Calibri" w:hAnsi="Calibri" w:cs="Calibri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ow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 xml:space="preserve">ver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th</w:t>
      </w:r>
      <w:r w:rsidRPr="006C4A41">
        <w:rPr>
          <w:rFonts w:ascii="Calibri" w:eastAsia="Calibri" w:hAnsi="Calibri" w:cs="Calibri"/>
          <w:sz w:val="18"/>
          <w:szCs w:val="18"/>
        </w:rPr>
        <w:t>is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CV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C4A41">
        <w:rPr>
          <w:rFonts w:ascii="Calibri" w:eastAsia="Calibri" w:hAnsi="Calibri" w:cs="Calibri"/>
          <w:sz w:val="18"/>
          <w:szCs w:val="18"/>
        </w:rPr>
        <w:t>late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 xml:space="preserve">t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 xml:space="preserve">t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b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bu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d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r ma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4"/>
          <w:sz w:val="18"/>
          <w:szCs w:val="18"/>
        </w:rPr>
        <w:t>v</w:t>
      </w:r>
      <w:r w:rsidRPr="006C4A41">
        <w:rPr>
          <w:rFonts w:ascii="Calibri" w:eastAsia="Calibri" w:hAnsi="Calibri" w:cs="Calibri"/>
          <w:sz w:val="18"/>
          <w:szCs w:val="18"/>
        </w:rPr>
        <w:t>ai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b</w:t>
      </w:r>
      <w:r w:rsidRPr="006C4A41">
        <w:rPr>
          <w:rFonts w:ascii="Calibri" w:eastAsia="Calibri" w:hAnsi="Calibri" w:cs="Calibri"/>
          <w:sz w:val="18"/>
          <w:szCs w:val="18"/>
        </w:rPr>
        <w:t>le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n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6C4A41">
        <w:rPr>
          <w:rFonts w:ascii="Calibri" w:eastAsia="Calibri" w:hAnsi="Calibri" w:cs="Calibri"/>
          <w:sz w:val="18"/>
          <w:szCs w:val="18"/>
        </w:rPr>
        <w:t xml:space="preserve">r </w:t>
      </w:r>
      <w:r w:rsidRPr="006C4A41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ebs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C4A41">
        <w:rPr>
          <w:rFonts w:ascii="Calibri" w:eastAsia="Calibri" w:hAnsi="Calibri" w:cs="Calibri"/>
          <w:sz w:val="18"/>
          <w:szCs w:val="18"/>
        </w:rPr>
        <w:t>it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C4A41">
        <w:rPr>
          <w:rFonts w:ascii="Calibri" w:eastAsia="Calibri" w:hAnsi="Calibri" w:cs="Calibri"/>
          <w:sz w:val="18"/>
          <w:szCs w:val="18"/>
        </w:rPr>
        <w:t xml:space="preserve">t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ou</w:t>
      </w:r>
      <w:r w:rsidRPr="006C4A41">
        <w:rPr>
          <w:rFonts w:ascii="Calibri" w:eastAsia="Calibri" w:hAnsi="Calibri" w:cs="Calibri"/>
          <w:sz w:val="18"/>
          <w:szCs w:val="18"/>
        </w:rPr>
        <w:t xml:space="preserve">r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C4A41">
        <w:rPr>
          <w:rFonts w:ascii="Calibri" w:eastAsia="Calibri" w:hAnsi="Calibri" w:cs="Calibri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 xml:space="preserve">r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pe</w:t>
      </w:r>
      <w:r w:rsidRPr="006C4A41">
        <w:rPr>
          <w:rFonts w:ascii="Calibri" w:eastAsia="Calibri" w:hAnsi="Calibri" w:cs="Calibri"/>
          <w:sz w:val="18"/>
          <w:szCs w:val="18"/>
        </w:rPr>
        <w:t>rm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 xml:space="preserve">.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F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r a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y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qu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C4A41">
        <w:rPr>
          <w:rFonts w:ascii="Calibri" w:eastAsia="Calibri" w:hAnsi="Calibri" w:cs="Calibri"/>
          <w:sz w:val="18"/>
          <w:szCs w:val="18"/>
        </w:rPr>
        <w:t>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>at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6C4A41">
        <w:rPr>
          <w:rFonts w:ascii="Calibri" w:eastAsia="Calibri" w:hAnsi="Calibri" w:cs="Calibri"/>
          <w:sz w:val="18"/>
          <w:szCs w:val="18"/>
        </w:rPr>
        <w:t>g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to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us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C4A41">
        <w:rPr>
          <w:rFonts w:ascii="Calibri" w:eastAsia="Calibri" w:hAnsi="Calibri" w:cs="Calibri"/>
          <w:sz w:val="18"/>
          <w:szCs w:val="18"/>
        </w:rPr>
        <w:t>f t</w:t>
      </w:r>
      <w:r w:rsidRPr="006C4A41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C4A41">
        <w:rPr>
          <w:rFonts w:ascii="Calibri" w:eastAsia="Calibri" w:hAnsi="Calibri" w:cs="Calibri"/>
          <w:sz w:val="18"/>
          <w:szCs w:val="18"/>
        </w:rPr>
        <w:t>is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z w:val="18"/>
          <w:szCs w:val="18"/>
        </w:rPr>
        <w:t>t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C4A41">
        <w:rPr>
          <w:rFonts w:ascii="Calibri" w:eastAsia="Calibri" w:hAnsi="Calibri" w:cs="Calibri"/>
          <w:sz w:val="18"/>
          <w:szCs w:val="18"/>
        </w:rPr>
        <w:t>late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C4A41">
        <w:rPr>
          <w:rFonts w:ascii="Calibri" w:eastAsia="Calibri" w:hAnsi="Calibri" w:cs="Calibri"/>
          <w:sz w:val="18"/>
          <w:szCs w:val="18"/>
        </w:rPr>
        <w:t>l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C4A41">
        <w:rPr>
          <w:rFonts w:ascii="Calibri" w:eastAsia="Calibri" w:hAnsi="Calibri" w:cs="Calibri"/>
          <w:sz w:val="18"/>
          <w:szCs w:val="18"/>
        </w:rPr>
        <w:t>a</w:t>
      </w:r>
      <w:r w:rsidRPr="006C4A41">
        <w:rPr>
          <w:rFonts w:ascii="Calibri" w:eastAsia="Calibri" w:hAnsi="Calibri" w:cs="Calibri"/>
          <w:spacing w:val="2"/>
          <w:sz w:val="18"/>
          <w:szCs w:val="18"/>
        </w:rPr>
        <w:t>s</w:t>
      </w:r>
      <w:r w:rsidRPr="006C4A41">
        <w:rPr>
          <w:rFonts w:ascii="Calibri" w:eastAsia="Calibri" w:hAnsi="Calibri" w:cs="Calibri"/>
          <w:sz w:val="18"/>
          <w:szCs w:val="18"/>
        </w:rPr>
        <w:t>e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 xml:space="preserve"> e</w:t>
      </w:r>
      <w:r w:rsidRPr="006C4A41">
        <w:rPr>
          <w:rFonts w:ascii="Calibri" w:eastAsia="Calibri" w:hAnsi="Calibri" w:cs="Calibri"/>
          <w:sz w:val="18"/>
          <w:szCs w:val="18"/>
        </w:rPr>
        <w:t>mai</w:t>
      </w:r>
      <w:r w:rsidRPr="006C4A41">
        <w:rPr>
          <w:rFonts w:ascii="Calibri" w:eastAsia="Calibri" w:hAnsi="Calibri" w:cs="Calibri"/>
          <w:spacing w:val="-1"/>
          <w:sz w:val="18"/>
          <w:szCs w:val="18"/>
        </w:rPr>
        <w:t>l</w:t>
      </w:r>
      <w:r w:rsidRPr="006C4A41">
        <w:rPr>
          <w:rFonts w:ascii="Calibri" w:eastAsia="Calibri" w:hAnsi="Calibri" w:cs="Calibri"/>
          <w:sz w:val="18"/>
          <w:szCs w:val="18"/>
        </w:rPr>
        <w:t xml:space="preserve">: </w:t>
      </w:r>
      <w:r w:rsidRPr="006C4A41">
        <w:rPr>
          <w:rFonts w:ascii="Calibri" w:eastAsia="Calibri" w:hAnsi="Calibri" w:cs="Calibri"/>
          <w:spacing w:val="-37"/>
        </w:rPr>
        <w:t xml:space="preserve"> </w:t>
      </w:r>
      <w:hyperlink r:id="rId9">
        <w:r w:rsidRPr="006C4A41">
          <w:rPr>
            <w:rFonts w:ascii="Calibri" w:eastAsia="Calibri" w:hAnsi="Calibri" w:cs="Calibri"/>
            <w:u w:val="single" w:color="0000FF"/>
          </w:rPr>
          <w:t>i</w:t>
        </w:r>
        <w:r w:rsidRPr="006C4A41">
          <w:rPr>
            <w:rFonts w:ascii="Calibri" w:eastAsia="Calibri" w:hAnsi="Calibri" w:cs="Calibri"/>
            <w:spacing w:val="1"/>
            <w:u w:val="single" w:color="0000FF"/>
          </w:rPr>
          <w:t>n</w:t>
        </w:r>
        <w:r w:rsidRPr="006C4A41">
          <w:rPr>
            <w:rFonts w:ascii="Calibri" w:eastAsia="Calibri" w:hAnsi="Calibri" w:cs="Calibri"/>
            <w:spacing w:val="-1"/>
            <w:u w:val="single" w:color="0000FF"/>
          </w:rPr>
          <w:t>f</w:t>
        </w:r>
        <w:r w:rsidRPr="006C4A41">
          <w:rPr>
            <w:rFonts w:ascii="Calibri" w:eastAsia="Calibri" w:hAnsi="Calibri" w:cs="Calibri"/>
            <w:spacing w:val="3"/>
            <w:u w:val="single" w:color="0000FF"/>
          </w:rPr>
          <w:t>o</w:t>
        </w:r>
        <w:r w:rsidRPr="006C4A41">
          <w:rPr>
            <w:rFonts w:ascii="Calibri" w:eastAsia="Calibri" w:hAnsi="Calibri" w:cs="Calibri"/>
            <w:u w:val="single" w:color="0000FF"/>
          </w:rPr>
          <w:t>@d</w:t>
        </w:r>
        <w:r w:rsidRPr="006C4A41">
          <w:rPr>
            <w:rFonts w:ascii="Calibri" w:eastAsia="Calibri" w:hAnsi="Calibri" w:cs="Calibri"/>
            <w:spacing w:val="1"/>
            <w:u w:val="single" w:color="0000FF"/>
          </w:rPr>
          <w:t>ay</w:t>
        </w:r>
        <w:r w:rsidRPr="006C4A41">
          <w:rPr>
            <w:rFonts w:ascii="Calibri" w:eastAsia="Calibri" w:hAnsi="Calibri" w:cs="Calibri"/>
            <w:u w:val="single" w:color="0000FF"/>
          </w:rPr>
          <w:t>j</w:t>
        </w:r>
        <w:r w:rsidRPr="006C4A41">
          <w:rPr>
            <w:rFonts w:ascii="Calibri" w:eastAsia="Calibri" w:hAnsi="Calibri" w:cs="Calibri"/>
            <w:spacing w:val="1"/>
            <w:u w:val="single" w:color="0000FF"/>
          </w:rPr>
          <w:t>ob</w:t>
        </w:r>
        <w:r w:rsidRPr="006C4A41">
          <w:rPr>
            <w:rFonts w:ascii="Calibri" w:eastAsia="Calibri" w:hAnsi="Calibri" w:cs="Calibri"/>
            <w:u w:val="single" w:color="0000FF"/>
          </w:rPr>
          <w:t>.co</w:t>
        </w:r>
        <w:r w:rsidRPr="006C4A41">
          <w:rPr>
            <w:rFonts w:ascii="Calibri" w:eastAsia="Calibri" w:hAnsi="Calibri" w:cs="Calibri"/>
            <w:spacing w:val="3"/>
            <w:u w:val="single" w:color="0000FF"/>
          </w:rPr>
          <w:t>m</w:t>
        </w:r>
        <w:r w:rsidRPr="006C4A41">
          <w:rPr>
            <w:rFonts w:ascii="Calibri" w:eastAsia="Calibri" w:hAnsi="Calibri" w:cs="Calibri"/>
          </w:rPr>
          <w:t>.</w:t>
        </w:r>
      </w:hyperlink>
    </w:p>
    <w:sectPr w:rsidR="00A25443" w:rsidRPr="006C4A41">
      <w:pgSz w:w="11920" w:h="16840"/>
      <w:pgMar w:top="1320" w:right="12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B0B38"/>
    <w:multiLevelType w:val="multilevel"/>
    <w:tmpl w:val="22EE52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443"/>
    <w:rsid w:val="006C4A41"/>
    <w:rsid w:val="00A2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72A9B5B"/>
  <w15:docId w15:val="{F1FB1ACF-8F9A-4969-A2CC-4690ACB2F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C4A4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4A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cv-template-23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:%20robbie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652</Words>
  <Characters>3718</Characters>
  <Application>Microsoft Office Word</Application>
  <DocSecurity>0</DocSecurity>
  <Lines>30</Lines>
  <Paragraphs>8</Paragraphs>
  <ScaleCrop>false</ScaleCrop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2021-06-25T12:14:00Z</dcterms:created>
  <dcterms:modified xsi:type="dcterms:W3CDTF">2021-06-25T12:16:00Z</dcterms:modified>
</cp:coreProperties>
</file>